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A20" w:rsidRPr="0087514F" w:rsidRDefault="00410A20" w:rsidP="002E3C75">
      <w:pPr>
        <w:jc w:val="center"/>
        <w:rPr>
          <w:rFonts w:ascii="Times New Roman" w:hAnsi="Times New Roman" w:cs="Times New Roman"/>
          <w:sz w:val="26"/>
          <w:szCs w:val="26"/>
          <w:lang w:eastAsia="zh-TW"/>
        </w:rPr>
      </w:pPr>
    </w:p>
    <w:p w:rsidR="00AA620D" w:rsidRPr="00AA620D" w:rsidRDefault="00AA620D" w:rsidP="00AA620D">
      <w:pPr>
        <w:spacing w:line="408" w:lineRule="auto"/>
        <w:ind w:left="120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AA620D">
        <w:rPr>
          <w:rFonts w:ascii="Times New Roman" w:eastAsia="Calibri" w:hAnsi="Times New Roman" w:cs="Times New Roman"/>
          <w:b/>
          <w:lang w:eastAsia="en-US"/>
        </w:rPr>
        <w:t>МИНИСТЕРСТВО ПРОСВЕЩЕНИЯ РОССИЙСКОЙ ФЕДЕРАЦИИ</w:t>
      </w:r>
    </w:p>
    <w:p w:rsidR="00AA620D" w:rsidRPr="00AA620D" w:rsidRDefault="00AA620D" w:rsidP="00AA620D">
      <w:pPr>
        <w:spacing w:line="408" w:lineRule="auto"/>
        <w:ind w:left="120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AA620D">
        <w:rPr>
          <w:rFonts w:ascii="Times New Roman" w:eastAsia="Calibri" w:hAnsi="Times New Roman" w:cs="Times New Roman"/>
          <w:b/>
          <w:lang w:eastAsia="en-US"/>
        </w:rPr>
        <w:t>Министерство  общего и профессионального образования Ростовской области</w:t>
      </w:r>
    </w:p>
    <w:p w:rsidR="00AA620D" w:rsidRPr="00AA620D" w:rsidRDefault="00AA620D" w:rsidP="00AA620D">
      <w:pPr>
        <w:spacing w:line="408" w:lineRule="auto"/>
        <w:ind w:left="120"/>
        <w:jc w:val="center"/>
        <w:rPr>
          <w:rFonts w:ascii="Calibri" w:eastAsia="Calibri" w:hAnsi="Calibri" w:cs="Times New Roman"/>
          <w:color w:val="auto"/>
          <w:lang w:eastAsia="en-US"/>
        </w:rPr>
      </w:pPr>
      <w:r w:rsidRPr="00AA620D">
        <w:rPr>
          <w:rFonts w:ascii="Times New Roman" w:eastAsia="Calibri" w:hAnsi="Times New Roman" w:cs="Times New Roman"/>
          <w:b/>
          <w:lang w:eastAsia="en-US"/>
        </w:rPr>
        <w:t>Муниципальное учреждение Управление образования Миллеровского района</w:t>
      </w:r>
    </w:p>
    <w:p w:rsidR="00AA620D" w:rsidRPr="00AA620D" w:rsidRDefault="00AA620D" w:rsidP="00AA620D">
      <w:pPr>
        <w:spacing w:line="408" w:lineRule="auto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AA620D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                                                                        </w:t>
      </w:r>
      <w:r w:rsidRPr="00AA620D"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>МОУ СОШ №5</w:t>
      </w:r>
    </w:p>
    <w:p w:rsidR="00AA620D" w:rsidRPr="00AA620D" w:rsidRDefault="00AA620D" w:rsidP="00AA620D">
      <w:pPr>
        <w:spacing w:line="276" w:lineRule="auto"/>
        <w:ind w:left="120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A620D" w:rsidRPr="00AA620D" w:rsidTr="00DB6F64">
        <w:tc>
          <w:tcPr>
            <w:tcW w:w="3114" w:type="dxa"/>
          </w:tcPr>
          <w:p w:rsidR="00AA620D" w:rsidRPr="00AA620D" w:rsidRDefault="00AA620D" w:rsidP="00AA620D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15" w:type="dxa"/>
          </w:tcPr>
          <w:p w:rsidR="00AA620D" w:rsidRPr="00AA620D" w:rsidRDefault="00AA620D" w:rsidP="00AA620D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15" w:type="dxa"/>
          </w:tcPr>
          <w:p w:rsidR="00AA620D" w:rsidRPr="00AA620D" w:rsidRDefault="00AA620D" w:rsidP="00AA620D">
            <w:pPr>
              <w:autoSpaceDE w:val="0"/>
              <w:autoSpaceDN w:val="0"/>
              <w:spacing w:after="120"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A62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УТВЕРЖДЕНО</w:t>
            </w:r>
          </w:p>
          <w:p w:rsidR="00AA620D" w:rsidRPr="00AA620D" w:rsidRDefault="00AA620D" w:rsidP="00AA620D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A620D">
              <w:rPr>
                <w:rFonts w:ascii="Times New Roman" w:hAnsi="Times New Roman" w:cs="Times New Roman"/>
                <w:lang w:eastAsia="en-US"/>
              </w:rPr>
              <w:t>Приказ  №269</w:t>
            </w:r>
          </w:p>
          <w:p w:rsidR="00AA620D" w:rsidRPr="00AA620D" w:rsidRDefault="00AA620D" w:rsidP="00AA620D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A620D">
              <w:rPr>
                <w:rFonts w:ascii="Times New Roman" w:hAnsi="Times New Roman" w:cs="Times New Roman"/>
                <w:lang w:eastAsia="en-US"/>
              </w:rPr>
              <w:t>от 29.08.2025г</w:t>
            </w:r>
          </w:p>
        </w:tc>
      </w:tr>
    </w:tbl>
    <w:p w:rsidR="00AA620D" w:rsidRPr="00AA620D" w:rsidRDefault="00AA620D" w:rsidP="00AA620D">
      <w:pPr>
        <w:spacing w:line="276" w:lineRule="auto"/>
        <w:ind w:left="120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408" w:lineRule="auto"/>
        <w:ind w:left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AA620D"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>РАБОЧАЯ ПРОГРАММА</w:t>
      </w:r>
    </w:p>
    <w:p w:rsidR="00AA620D" w:rsidRPr="00AA620D" w:rsidRDefault="00AA620D" w:rsidP="00AA620D">
      <w:pPr>
        <w:spacing w:line="276" w:lineRule="auto"/>
        <w:ind w:left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408" w:lineRule="auto"/>
        <w:ind w:left="120"/>
        <w:jc w:val="center"/>
        <w:rPr>
          <w:rFonts w:ascii="Times New Roman" w:eastAsia="Calibri" w:hAnsi="Times New Roman" w:cs="Times New Roman"/>
          <w:b/>
          <w:sz w:val="28"/>
          <w:szCs w:val="22"/>
          <w:lang w:eastAsia="en-US"/>
        </w:rPr>
      </w:pPr>
      <w:r w:rsidRPr="00AA620D"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>По курсу внеурочной деятельности</w:t>
      </w:r>
    </w:p>
    <w:p w:rsidR="00AA620D" w:rsidRPr="00AA620D" w:rsidRDefault="00AA620D" w:rsidP="00AA620D">
      <w:pPr>
        <w:spacing w:line="408" w:lineRule="auto"/>
        <w:ind w:left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>«Химия вокруг нас</w:t>
      </w:r>
      <w:r w:rsidRPr="00AA620D"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>»</w:t>
      </w:r>
    </w:p>
    <w:p w:rsidR="00AA620D" w:rsidRPr="00AA620D" w:rsidRDefault="00AA620D" w:rsidP="00AA620D">
      <w:pPr>
        <w:spacing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AA620D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для  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9 </w:t>
      </w:r>
      <w:r w:rsidRPr="00AA620D">
        <w:rPr>
          <w:rFonts w:ascii="Times New Roman" w:eastAsia="Calibri" w:hAnsi="Times New Roman" w:cs="Times New Roman"/>
          <w:sz w:val="28"/>
          <w:szCs w:val="22"/>
          <w:lang w:eastAsia="en-US"/>
        </w:rPr>
        <w:t>класса основного общего образования</w:t>
      </w:r>
    </w:p>
    <w:p w:rsidR="00AA620D" w:rsidRPr="00AA620D" w:rsidRDefault="00AA620D" w:rsidP="00AA620D">
      <w:pPr>
        <w:spacing w:line="408" w:lineRule="auto"/>
        <w:ind w:left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AA620D">
        <w:rPr>
          <w:rFonts w:ascii="Times New Roman" w:eastAsia="Calibri" w:hAnsi="Times New Roman" w:cs="Times New Roman"/>
          <w:sz w:val="28"/>
          <w:szCs w:val="22"/>
          <w:lang w:eastAsia="en-US"/>
        </w:rPr>
        <w:t>на 2025-2026 учебный год</w:t>
      </w:r>
    </w:p>
    <w:p w:rsidR="00AA620D" w:rsidRPr="00AA620D" w:rsidRDefault="00AA620D" w:rsidP="00AA620D">
      <w:pPr>
        <w:spacing w:line="276" w:lineRule="auto"/>
        <w:ind w:left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AA620D" w:rsidRPr="00AA620D" w:rsidRDefault="00AA620D" w:rsidP="00AA620D">
      <w:pPr>
        <w:spacing w:line="276" w:lineRule="auto"/>
        <w:ind w:left="120"/>
        <w:jc w:val="center"/>
        <w:rPr>
          <w:rFonts w:ascii="Times New Roman" w:eastAsia="Calibri" w:hAnsi="Times New Roman" w:cs="Times New Roman"/>
          <w:b/>
          <w:sz w:val="28"/>
          <w:szCs w:val="22"/>
          <w:lang w:eastAsia="en-US"/>
        </w:rPr>
      </w:pPr>
      <w:bookmarkStart w:id="0" w:name="58df893d-8e48-4a6c-b707-e30db5572816"/>
      <w:r w:rsidRPr="00AA620D"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>Миллерово 202</w:t>
      </w:r>
      <w:bookmarkEnd w:id="0"/>
      <w:r w:rsidRPr="00AA620D"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 xml:space="preserve">5 </w:t>
      </w:r>
    </w:p>
    <w:p w:rsidR="00AA620D" w:rsidRPr="00AA620D" w:rsidRDefault="00AA620D" w:rsidP="00AA620D">
      <w:pPr>
        <w:rPr>
          <w:rFonts w:ascii="Times New Roman" w:eastAsia="Calibri" w:hAnsi="Times New Roman" w:cs="Times New Roman"/>
          <w:b/>
          <w:sz w:val="28"/>
          <w:szCs w:val="22"/>
          <w:lang w:eastAsia="en-US"/>
        </w:rPr>
      </w:pPr>
    </w:p>
    <w:p w:rsidR="005F0959" w:rsidRPr="00D71EAA" w:rsidRDefault="005F0959" w:rsidP="0083731C">
      <w:pPr>
        <w:jc w:val="center"/>
        <w:rPr>
          <w:rFonts w:ascii="Times New Roman" w:hAnsi="Times New Roman" w:cs="Times New Roman"/>
          <w:sz w:val="28"/>
          <w:szCs w:val="26"/>
          <w:lang w:eastAsia="zh-TW"/>
        </w:rPr>
      </w:pPr>
    </w:p>
    <w:p w:rsidR="005F0959" w:rsidRPr="00D71EAA" w:rsidRDefault="005F0959" w:rsidP="0083731C">
      <w:pPr>
        <w:jc w:val="center"/>
        <w:rPr>
          <w:rFonts w:ascii="Times New Roman" w:hAnsi="Times New Roman" w:cs="Times New Roman"/>
          <w:sz w:val="28"/>
          <w:szCs w:val="26"/>
          <w:lang w:eastAsia="zh-TW"/>
        </w:rPr>
      </w:pPr>
    </w:p>
    <w:p w:rsidR="005F0959" w:rsidRPr="00D71EAA" w:rsidRDefault="005F0959" w:rsidP="0083731C">
      <w:pPr>
        <w:jc w:val="center"/>
        <w:rPr>
          <w:rFonts w:ascii="Times New Roman" w:hAnsi="Times New Roman" w:cs="Times New Roman"/>
          <w:sz w:val="28"/>
          <w:szCs w:val="26"/>
          <w:lang w:eastAsia="zh-TW"/>
        </w:rPr>
      </w:pPr>
    </w:p>
    <w:p w:rsidR="005F0959" w:rsidRPr="00D71EAA" w:rsidRDefault="005F0959" w:rsidP="0083731C">
      <w:pPr>
        <w:jc w:val="center"/>
        <w:rPr>
          <w:rFonts w:ascii="Times New Roman" w:hAnsi="Times New Roman" w:cs="Times New Roman"/>
          <w:sz w:val="28"/>
          <w:szCs w:val="26"/>
          <w:lang w:eastAsia="zh-TW"/>
        </w:rPr>
      </w:pPr>
    </w:p>
    <w:p w:rsidR="00BD1137" w:rsidRPr="00D71EAA" w:rsidRDefault="00BD1137" w:rsidP="00BD1137">
      <w:pPr>
        <w:spacing w:before="100" w:before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</w:t>
      </w:r>
      <w:r w:rsidRPr="00D71EAA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BD1137" w:rsidRPr="00B51B3E" w:rsidRDefault="00BD1137" w:rsidP="00BD1137">
      <w:pPr>
        <w:pStyle w:val="c27"/>
        <w:spacing w:before="0" w:beforeAutospacing="0" w:after="0" w:afterAutospacing="0"/>
        <w:ind w:firstLine="708"/>
        <w:jc w:val="both"/>
        <w:rPr>
          <w:rStyle w:val="c6"/>
          <w:color w:val="000000"/>
        </w:rPr>
      </w:pPr>
      <w:r w:rsidRPr="00B51B3E">
        <w:rPr>
          <w:rStyle w:val="c6"/>
          <w:color w:val="000000"/>
        </w:rPr>
        <w:t xml:space="preserve">Рабочая программа составлена на основе следующих документов: </w:t>
      </w:r>
    </w:p>
    <w:p w:rsidR="00BD1137" w:rsidRPr="00B51B3E" w:rsidRDefault="00BD1137" w:rsidP="00BD1137">
      <w:pPr>
        <w:pStyle w:val="c27"/>
        <w:numPr>
          <w:ilvl w:val="0"/>
          <w:numId w:val="1"/>
        </w:numPr>
        <w:spacing w:before="0" w:beforeAutospacing="0" w:after="0" w:afterAutospacing="0"/>
        <w:jc w:val="both"/>
        <w:rPr>
          <w:rStyle w:val="c6"/>
          <w:color w:val="000000"/>
        </w:rPr>
      </w:pPr>
      <w:r w:rsidRPr="00B51B3E">
        <w:rPr>
          <w:rStyle w:val="c6"/>
          <w:b/>
          <w:color w:val="000000"/>
        </w:rPr>
        <w:t>Федеральный закон «Об образовании в Российской Федерации»№273-ФЗот 29</w:t>
      </w:r>
      <w:r w:rsidRPr="00B51B3E">
        <w:rPr>
          <w:rStyle w:val="c6"/>
          <w:color w:val="000000"/>
        </w:rPr>
        <w:t xml:space="preserve"> декабря 2012г.</w:t>
      </w:r>
    </w:p>
    <w:p w:rsidR="00BD1137" w:rsidRPr="00B51B3E" w:rsidRDefault="00BD1137" w:rsidP="00BD113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B51B3E">
        <w:rPr>
          <w:rFonts w:ascii="Times New Roman" w:hAnsi="Times New Roman" w:cs="Times New Roman"/>
        </w:rPr>
        <w:t xml:space="preserve">Федеральный  государственный образовательный стандарт, утвержденный  приказом МО РФ от 17.12.2010 г. № 1897. </w:t>
      </w:r>
    </w:p>
    <w:p w:rsidR="00BD1137" w:rsidRPr="00B51B3E" w:rsidRDefault="00BD1137" w:rsidP="00BD113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B51B3E">
        <w:rPr>
          <w:rFonts w:ascii="Times New Roman" w:hAnsi="Times New Roman" w:cs="Times New Roman"/>
        </w:rPr>
        <w:t>Программа разработана на основе авторской программы Габриеляна О.С. Издательство «Дрофа», 2012г</w:t>
      </w:r>
    </w:p>
    <w:p w:rsidR="00BD1137" w:rsidRPr="00B51B3E" w:rsidRDefault="00BD1137" w:rsidP="00BD1137">
      <w:pPr>
        <w:pStyle w:val="af4"/>
        <w:numPr>
          <w:ilvl w:val="0"/>
          <w:numId w:val="1"/>
        </w:numPr>
        <w:rPr>
          <w:rStyle w:val="c6"/>
          <w:rFonts w:ascii="Times New Roman" w:hAnsi="Times New Roman" w:cs="Times New Roman"/>
        </w:rPr>
      </w:pPr>
      <w:r w:rsidRPr="00B51B3E">
        <w:rPr>
          <w:rStyle w:val="c6"/>
          <w:rFonts w:ascii="Times New Roman" w:hAnsi="Times New Roman" w:cs="Times New Roman"/>
        </w:rPr>
        <w:t>Учебник .Химия 9 класс</w:t>
      </w:r>
      <w:proofErr w:type="gramStart"/>
      <w:r w:rsidRPr="00B51B3E">
        <w:rPr>
          <w:rStyle w:val="c6"/>
          <w:rFonts w:ascii="Times New Roman" w:hAnsi="Times New Roman" w:cs="Times New Roman"/>
        </w:rPr>
        <w:t>.О</w:t>
      </w:r>
      <w:proofErr w:type="gramEnd"/>
      <w:r w:rsidRPr="00B51B3E">
        <w:rPr>
          <w:rStyle w:val="c6"/>
          <w:rFonts w:ascii="Times New Roman" w:hAnsi="Times New Roman" w:cs="Times New Roman"/>
        </w:rPr>
        <w:t>.С.Габриелян.2016.Дрофа</w:t>
      </w:r>
    </w:p>
    <w:p w:rsidR="00BD1137" w:rsidRPr="00B51B3E" w:rsidRDefault="00BD1137" w:rsidP="00BD1137">
      <w:pPr>
        <w:spacing w:before="100" w:beforeAutospacing="1"/>
        <w:jc w:val="both"/>
        <w:rPr>
          <w:rFonts w:ascii="Times New Roman" w:hAnsi="Times New Roman" w:cs="Times New Roman"/>
          <w:b/>
          <w:bCs/>
        </w:rPr>
      </w:pPr>
      <w:r w:rsidRPr="00B51B3E">
        <w:rPr>
          <w:rFonts w:ascii="Times New Roman" w:hAnsi="Times New Roman" w:cs="Times New Roman"/>
        </w:rPr>
        <w:t xml:space="preserve">                Изучение химии на  базовом уровне основного общего образования направлено на достижение следующих </w:t>
      </w:r>
      <w:r w:rsidRPr="00B51B3E">
        <w:rPr>
          <w:rFonts w:ascii="Times New Roman" w:hAnsi="Times New Roman" w:cs="Times New Roman"/>
          <w:b/>
          <w:bCs/>
        </w:rPr>
        <w:t>целей:</w:t>
      </w:r>
    </w:p>
    <w:p w:rsidR="00BD1137" w:rsidRPr="00B51B3E" w:rsidRDefault="00BD1137" w:rsidP="00BD1137">
      <w:pPr>
        <w:ind w:firstLine="284"/>
        <w:jc w:val="both"/>
        <w:rPr>
          <w:rFonts w:ascii="Times New Roman" w:hAnsi="Times New Roman" w:cs="Times New Roman"/>
        </w:rPr>
      </w:pPr>
      <w:r w:rsidRPr="00B51B3E">
        <w:rPr>
          <w:rFonts w:ascii="Times New Roman" w:hAnsi="Times New Roman" w:cs="Times New Roman"/>
        </w:rPr>
        <w:t xml:space="preserve">       освоение знаний о химической составляющей </w:t>
      </w:r>
      <w:proofErr w:type="gramStart"/>
      <w:r w:rsidRPr="00B51B3E">
        <w:rPr>
          <w:rFonts w:ascii="Times New Roman" w:hAnsi="Times New Roman" w:cs="Times New Roman"/>
        </w:rPr>
        <w:t>естественно-научной</w:t>
      </w:r>
      <w:proofErr w:type="gramEnd"/>
      <w:r w:rsidRPr="00B51B3E">
        <w:rPr>
          <w:rFonts w:ascii="Times New Roman" w:hAnsi="Times New Roman" w:cs="Times New Roman"/>
        </w:rPr>
        <w:t xml:space="preserve"> картины мира, важнейших химических понятиях, законах и теориях;</w:t>
      </w:r>
    </w:p>
    <w:p w:rsidR="00BD1137" w:rsidRPr="00B51B3E" w:rsidRDefault="00BD1137" w:rsidP="00BD1137">
      <w:pPr>
        <w:ind w:firstLine="284"/>
        <w:jc w:val="both"/>
        <w:rPr>
          <w:rFonts w:ascii="Times New Roman" w:hAnsi="Times New Roman" w:cs="Times New Roman"/>
        </w:rPr>
      </w:pPr>
      <w:r w:rsidRPr="00B51B3E">
        <w:rPr>
          <w:rFonts w:ascii="Times New Roman" w:hAnsi="Times New Roman" w:cs="Times New Roman"/>
        </w:rPr>
        <w:t>      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BD1137" w:rsidRPr="00B51B3E" w:rsidRDefault="00BD1137" w:rsidP="00BD1137">
      <w:pPr>
        <w:ind w:firstLine="284"/>
        <w:jc w:val="both"/>
        <w:rPr>
          <w:rFonts w:ascii="Times New Roman" w:hAnsi="Times New Roman" w:cs="Times New Roman"/>
        </w:rPr>
      </w:pPr>
      <w:r w:rsidRPr="00B51B3E">
        <w:rPr>
          <w:rFonts w:ascii="Times New Roman" w:hAnsi="Times New Roman" w:cs="Times New Roman"/>
        </w:rPr>
        <w:t>      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BD1137" w:rsidRPr="00B51B3E" w:rsidRDefault="00BD1137" w:rsidP="00BD1137">
      <w:pPr>
        <w:ind w:firstLine="284"/>
        <w:jc w:val="both"/>
        <w:rPr>
          <w:rFonts w:ascii="Times New Roman" w:hAnsi="Times New Roman" w:cs="Times New Roman"/>
        </w:rPr>
      </w:pPr>
      <w:r w:rsidRPr="00B51B3E">
        <w:rPr>
          <w:rFonts w:ascii="Times New Roman" w:hAnsi="Times New Roman" w:cs="Times New Roman"/>
        </w:rPr>
        <w:t>      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BD1137" w:rsidRPr="00B51B3E" w:rsidRDefault="00BD1137" w:rsidP="00BD1137">
      <w:pPr>
        <w:pStyle w:val="a6"/>
        <w:shd w:val="clear" w:color="auto" w:fill="FBFCFC"/>
        <w:spacing w:before="0" w:beforeAutospacing="0" w:after="0" w:afterAutospacing="0"/>
        <w:textAlignment w:val="baseline"/>
        <w:rPr>
          <w:color w:val="000000"/>
        </w:rPr>
      </w:pPr>
      <w:r w:rsidRPr="00B51B3E">
        <w:rPr>
          <w:color w:val="000000"/>
        </w:rPr>
        <w:t>      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BD1137" w:rsidRPr="00B51B3E" w:rsidRDefault="00BD1137" w:rsidP="00BD1137">
      <w:pPr>
        <w:pStyle w:val="a6"/>
        <w:shd w:val="clear" w:color="auto" w:fill="FBFCFC"/>
        <w:spacing w:before="0" w:beforeAutospacing="0" w:after="0" w:afterAutospacing="0"/>
        <w:textAlignment w:val="baseline"/>
        <w:rPr>
          <w:b/>
          <w:bCs/>
          <w:color w:val="000000"/>
        </w:rPr>
      </w:pPr>
      <w:r w:rsidRPr="00B51B3E">
        <w:rPr>
          <w:b/>
          <w:bCs/>
          <w:color w:val="000000"/>
        </w:rPr>
        <w:t>Задачи:</w:t>
      </w:r>
    </w:p>
    <w:p w:rsidR="00BD1137" w:rsidRPr="00B51B3E" w:rsidRDefault="00BD1137" w:rsidP="00BD1137">
      <w:pPr>
        <w:numPr>
          <w:ilvl w:val="0"/>
          <w:numId w:val="2"/>
        </w:numPr>
        <w:ind w:left="335"/>
        <w:textAlignment w:val="baseline"/>
        <w:rPr>
          <w:rFonts w:ascii="Times New Roman" w:hAnsi="Times New Roman" w:cs="Times New Roman"/>
        </w:rPr>
      </w:pPr>
      <w:r w:rsidRPr="00B51B3E">
        <w:rPr>
          <w:rFonts w:ascii="Times New Roman" w:hAnsi="Times New Roman" w:cs="Times New Roman"/>
        </w:rPr>
        <w:t>Формирование знаний основ науки</w:t>
      </w:r>
    </w:p>
    <w:p w:rsidR="00BD1137" w:rsidRPr="00B51B3E" w:rsidRDefault="00BD1137" w:rsidP="00BD1137">
      <w:pPr>
        <w:numPr>
          <w:ilvl w:val="0"/>
          <w:numId w:val="2"/>
        </w:numPr>
        <w:ind w:left="335"/>
        <w:textAlignment w:val="baseline"/>
        <w:rPr>
          <w:rFonts w:ascii="Times New Roman" w:hAnsi="Times New Roman" w:cs="Times New Roman"/>
        </w:rPr>
      </w:pPr>
      <w:r w:rsidRPr="00B51B3E">
        <w:rPr>
          <w:rFonts w:ascii="Times New Roman" w:hAnsi="Times New Roman" w:cs="Times New Roman"/>
        </w:rPr>
        <w:t>Развитие умений наблюдать и объяснять химические явления</w:t>
      </w:r>
    </w:p>
    <w:p w:rsidR="00BD1137" w:rsidRPr="00B51B3E" w:rsidRDefault="00BD1137" w:rsidP="00BD1137">
      <w:pPr>
        <w:numPr>
          <w:ilvl w:val="0"/>
          <w:numId w:val="2"/>
        </w:numPr>
        <w:ind w:left="335"/>
        <w:textAlignment w:val="baseline"/>
        <w:rPr>
          <w:rFonts w:ascii="Times New Roman" w:hAnsi="Times New Roman" w:cs="Times New Roman"/>
        </w:rPr>
      </w:pPr>
      <w:r w:rsidRPr="00B51B3E">
        <w:rPr>
          <w:rFonts w:ascii="Times New Roman" w:hAnsi="Times New Roman" w:cs="Times New Roman"/>
        </w:rPr>
        <w:t>Соблюдать правила техники безопасности</w:t>
      </w:r>
    </w:p>
    <w:p w:rsidR="00BD1137" w:rsidRPr="00B51B3E" w:rsidRDefault="00BD1137" w:rsidP="00BD1137">
      <w:pPr>
        <w:numPr>
          <w:ilvl w:val="0"/>
          <w:numId w:val="2"/>
        </w:numPr>
        <w:ind w:left="335"/>
        <w:textAlignment w:val="baseline"/>
        <w:rPr>
          <w:rFonts w:ascii="Times New Roman" w:hAnsi="Times New Roman" w:cs="Times New Roman"/>
        </w:rPr>
      </w:pPr>
      <w:r w:rsidRPr="00B51B3E">
        <w:rPr>
          <w:rFonts w:ascii="Times New Roman" w:hAnsi="Times New Roman" w:cs="Times New Roman"/>
        </w:rPr>
        <w:t>Развивать интерес к химии как возможной области будущей практической деятельности</w:t>
      </w:r>
    </w:p>
    <w:p w:rsidR="00BD1137" w:rsidRPr="00B51B3E" w:rsidRDefault="00BD1137" w:rsidP="00BD1137">
      <w:pPr>
        <w:numPr>
          <w:ilvl w:val="0"/>
          <w:numId w:val="2"/>
        </w:numPr>
        <w:ind w:left="335"/>
        <w:textAlignment w:val="baseline"/>
        <w:rPr>
          <w:rFonts w:ascii="Times New Roman" w:hAnsi="Times New Roman" w:cs="Times New Roman"/>
        </w:rPr>
      </w:pPr>
      <w:r w:rsidRPr="00B51B3E">
        <w:rPr>
          <w:rFonts w:ascii="Times New Roman" w:hAnsi="Times New Roman" w:cs="Times New Roman"/>
        </w:rPr>
        <w:t>Развитие интеллектуальных способностей и гуманистических качеств личности.</w:t>
      </w:r>
    </w:p>
    <w:p w:rsidR="00BD1137" w:rsidRPr="00B51B3E" w:rsidRDefault="00BD1137" w:rsidP="00BD1137">
      <w:pPr>
        <w:spacing w:before="100" w:beforeAutospacing="1"/>
        <w:jc w:val="both"/>
        <w:rPr>
          <w:rFonts w:ascii="Times New Roman" w:hAnsi="Times New Roman" w:cs="Times New Roman"/>
          <w:b/>
          <w:bCs/>
        </w:rPr>
      </w:pPr>
      <w:r w:rsidRPr="00B51B3E">
        <w:rPr>
          <w:rFonts w:ascii="Times New Roman" w:hAnsi="Times New Roman" w:cs="Times New Roman"/>
          <w:b/>
          <w:bCs/>
        </w:rPr>
        <w:t xml:space="preserve">                 Общая характеристика учебного предмета.</w:t>
      </w:r>
    </w:p>
    <w:p w:rsidR="00BD1137" w:rsidRPr="00B51B3E" w:rsidRDefault="00BD1137" w:rsidP="00BD1137">
      <w:pPr>
        <w:spacing w:before="100" w:beforeAutospacing="1"/>
        <w:ind w:firstLine="709"/>
        <w:jc w:val="both"/>
        <w:rPr>
          <w:rFonts w:ascii="Times New Roman" w:hAnsi="Times New Roman" w:cs="Times New Roman"/>
        </w:rPr>
      </w:pPr>
      <w:r w:rsidRPr="00B51B3E">
        <w:rPr>
          <w:rFonts w:ascii="Times New Roman" w:hAnsi="Times New Roman" w:cs="Times New Roman"/>
        </w:rPr>
        <w:t xml:space="preserve"> Особенность программы состоит в том, чтобы сохранить средней школе высокий теоретический уровень и сделать обучение максимально развивающим. Это достигается путём вычисления укрупнённой дидактической единицы, в ранг которой вступает основополагающее понятие «химический элемент и формы его существования (свободные атомы, простые и сложные вещества)», следование строгой логике принципа развивающего обучения положенного в основу конструирования программы, и освобождение её от избытка конкретного материала.</w:t>
      </w:r>
    </w:p>
    <w:p w:rsidR="00BD1137" w:rsidRPr="00B51B3E" w:rsidRDefault="00BD1137" w:rsidP="00BD1137">
      <w:pPr>
        <w:spacing w:before="100" w:beforeAutospacing="1"/>
        <w:jc w:val="both"/>
        <w:rPr>
          <w:rFonts w:ascii="Times New Roman" w:hAnsi="Times New Roman" w:cs="Times New Roman"/>
        </w:rPr>
      </w:pPr>
      <w:r w:rsidRPr="00B51B3E">
        <w:rPr>
          <w:rFonts w:ascii="Times New Roman" w:hAnsi="Times New Roman" w:cs="Times New Roman"/>
        </w:rPr>
        <w:t xml:space="preserve">В содержании курса 9 класса в начале обобщённо раскрыты сведения о свойствах классов веществ - металлов и </w:t>
      </w:r>
      <w:proofErr w:type="gramStart"/>
      <w:r w:rsidRPr="00B51B3E">
        <w:rPr>
          <w:rFonts w:ascii="Times New Roman" w:hAnsi="Times New Roman" w:cs="Times New Roman"/>
        </w:rPr>
        <w:t>неметаллов, а</w:t>
      </w:r>
      <w:proofErr w:type="gramEnd"/>
      <w:r w:rsidRPr="00B51B3E">
        <w:rPr>
          <w:rFonts w:ascii="Times New Roman" w:hAnsi="Times New Roman" w:cs="Times New Roman"/>
        </w:rPr>
        <w:t xml:space="preserve"> затем подробно освещены свойства щелочных и щелочноземельных металлов и галогенов. Наряду с этим в курсе раскрываются также и свойства отдельных важных в народнохозяйственном отношении веществ. </w:t>
      </w:r>
      <w:proofErr w:type="gramStart"/>
      <w:r w:rsidRPr="00B51B3E">
        <w:rPr>
          <w:rFonts w:ascii="Times New Roman" w:hAnsi="Times New Roman" w:cs="Times New Roman"/>
        </w:rPr>
        <w:t>Заканчивается курс</w:t>
      </w:r>
      <w:proofErr w:type="gramEnd"/>
      <w:r w:rsidRPr="00B51B3E">
        <w:rPr>
          <w:rFonts w:ascii="Times New Roman" w:hAnsi="Times New Roman" w:cs="Times New Roman"/>
        </w:rPr>
        <w:t xml:space="preserve"> знакомством с органическими соединениями, в основе отбора которых лежит идея генетического развития органических веществ от углеводородов до биополимеров Практические работы служат не только средством закрепления умений и навыков, но также и средством контроля за качеством их </w:t>
      </w:r>
      <w:proofErr w:type="spellStart"/>
      <w:r w:rsidRPr="00B51B3E">
        <w:rPr>
          <w:rFonts w:ascii="Times New Roman" w:hAnsi="Times New Roman" w:cs="Times New Roman"/>
        </w:rPr>
        <w:t>сформированности</w:t>
      </w:r>
      <w:proofErr w:type="spellEnd"/>
      <w:r w:rsidRPr="00B51B3E">
        <w:rPr>
          <w:rFonts w:ascii="Times New Roman" w:hAnsi="Times New Roman" w:cs="Times New Roman"/>
        </w:rPr>
        <w:t xml:space="preserve">. </w:t>
      </w:r>
    </w:p>
    <w:p w:rsidR="00BD1137" w:rsidRPr="00B51B3E" w:rsidRDefault="00BD1137" w:rsidP="00BD1137">
      <w:pPr>
        <w:ind w:firstLine="709"/>
        <w:jc w:val="center"/>
        <w:rPr>
          <w:rFonts w:ascii="Times New Roman" w:hAnsi="Times New Roman" w:cs="Times New Roman"/>
        </w:rPr>
      </w:pPr>
      <w:r w:rsidRPr="00B51B3E">
        <w:rPr>
          <w:rFonts w:ascii="Times New Roman" w:hAnsi="Times New Roman" w:cs="Times New Roman"/>
        </w:rPr>
        <w:lastRenderedPageBreak/>
        <w:t xml:space="preserve">Программа построена с учётом реализации </w:t>
      </w:r>
      <w:proofErr w:type="spellStart"/>
      <w:r w:rsidRPr="00B51B3E">
        <w:rPr>
          <w:rFonts w:ascii="Times New Roman" w:hAnsi="Times New Roman" w:cs="Times New Roman"/>
        </w:rPr>
        <w:t>межпредметных</w:t>
      </w:r>
      <w:proofErr w:type="spellEnd"/>
      <w:r w:rsidRPr="00B51B3E">
        <w:rPr>
          <w:rFonts w:ascii="Times New Roman" w:hAnsi="Times New Roman" w:cs="Times New Roman"/>
        </w:rPr>
        <w:t xml:space="preserve"> связей с курсом физики 7 класса, где изучаются основные сведения о строении атомов, и биологии 9 класса, где даётся знакомство с химической организацией клетки и процессами обмена веществ.</w:t>
      </w:r>
    </w:p>
    <w:p w:rsidR="00BD1137" w:rsidRPr="00B51B3E" w:rsidRDefault="00BD1137" w:rsidP="00BD1137">
      <w:pPr>
        <w:ind w:firstLine="709"/>
        <w:jc w:val="center"/>
        <w:rPr>
          <w:rFonts w:ascii="Times New Roman" w:hAnsi="Times New Roman" w:cs="Times New Roman"/>
        </w:rPr>
      </w:pPr>
    </w:p>
    <w:p w:rsidR="005F0959" w:rsidRPr="00B51B3E" w:rsidRDefault="005F0959" w:rsidP="0083731C">
      <w:pPr>
        <w:jc w:val="center"/>
        <w:rPr>
          <w:rFonts w:ascii="Times New Roman" w:hAnsi="Times New Roman" w:cs="Times New Roman"/>
          <w:lang w:eastAsia="zh-TW"/>
        </w:rPr>
      </w:pPr>
    </w:p>
    <w:p w:rsidR="005F0959" w:rsidRPr="00B51B3E" w:rsidRDefault="005F0959" w:rsidP="0083731C">
      <w:pPr>
        <w:jc w:val="center"/>
        <w:rPr>
          <w:rFonts w:ascii="Times New Roman" w:hAnsi="Times New Roman" w:cs="Times New Roman"/>
          <w:lang w:eastAsia="zh-TW"/>
        </w:rPr>
      </w:pPr>
    </w:p>
    <w:p w:rsidR="00167F7A" w:rsidRPr="00B51B3E" w:rsidRDefault="00AA620D" w:rsidP="00167F7A">
      <w:pPr>
        <w:jc w:val="center"/>
        <w:rPr>
          <w:rFonts w:ascii="Times New Roman" w:hAnsi="Times New Roman" w:cs="Times New Roman"/>
          <w:b/>
          <w:bCs/>
        </w:rPr>
      </w:pPr>
      <w:r w:rsidRPr="00B51B3E">
        <w:rPr>
          <w:rFonts w:ascii="Times New Roman" w:hAnsi="Times New Roman" w:cs="Times New Roman"/>
          <w:b/>
          <w:bCs/>
        </w:rPr>
        <w:t xml:space="preserve">                                      </w:t>
      </w:r>
    </w:p>
    <w:p w:rsidR="00167F7A" w:rsidRPr="00B51B3E" w:rsidRDefault="00167F7A" w:rsidP="00167F7A">
      <w:pPr>
        <w:jc w:val="center"/>
        <w:rPr>
          <w:rFonts w:ascii="Times New Roman" w:hAnsi="Times New Roman" w:cs="Times New Roman"/>
          <w:b/>
          <w:bCs/>
        </w:rPr>
      </w:pPr>
    </w:p>
    <w:p w:rsidR="00DB6F64" w:rsidRPr="00B51B3E" w:rsidRDefault="00DB6F64" w:rsidP="00DB6F64">
      <w:pPr>
        <w:jc w:val="center"/>
        <w:rPr>
          <w:rFonts w:ascii="Times New Roman" w:hAnsi="Times New Roman" w:cs="Times New Roman"/>
          <w:b/>
          <w:color w:val="auto"/>
          <w:lang w:eastAsia="en-US"/>
        </w:rPr>
      </w:pPr>
      <w:r w:rsidRPr="00B51B3E">
        <w:rPr>
          <w:rFonts w:ascii="Times New Roman" w:hAnsi="Times New Roman" w:cs="Times New Roman"/>
          <w:b/>
          <w:color w:val="auto"/>
          <w:lang w:eastAsia="en-US"/>
        </w:rPr>
        <w:t>1.РЕЗУЛЬТАТЫ ОСВОЕНИЯ КУРСА ВНЕУРОЧНОЙ ДЕЯТЕЛЬНОСТИ.</w:t>
      </w:r>
    </w:p>
    <w:p w:rsidR="00DB6F64" w:rsidRPr="00B51B3E" w:rsidRDefault="00DB6F64" w:rsidP="00DB6F64">
      <w:pPr>
        <w:rPr>
          <w:rFonts w:ascii="Times New Roman" w:hAnsi="Times New Roman" w:cs="Times New Roman"/>
          <w:b/>
          <w:i/>
          <w:color w:val="auto"/>
        </w:rPr>
      </w:pPr>
      <w:r w:rsidRPr="00B51B3E">
        <w:rPr>
          <w:rFonts w:ascii="Times New Roman" w:hAnsi="Times New Roman" w:cs="Times New Roman"/>
          <w:b/>
          <w:i/>
          <w:color w:val="auto"/>
        </w:rPr>
        <w:t>Личностными результатами обучения являются:</w:t>
      </w:r>
    </w:p>
    <w:p w:rsidR="00DB6F64" w:rsidRPr="00B51B3E" w:rsidRDefault="00DB6F64" w:rsidP="00DB6F64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t>чувство гордости за российскую  науку, гуманизм, положительное отношение к труду, целеустремленность,</w:t>
      </w:r>
    </w:p>
    <w:p w:rsidR="00DB6F64" w:rsidRPr="00B51B3E" w:rsidRDefault="00DB6F64" w:rsidP="00DB6F64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t xml:space="preserve">готовность к осознанному выбору дальнейшей образовательной траектории </w:t>
      </w:r>
      <w:proofErr w:type="gramStart"/>
      <w:r w:rsidRPr="00B51B3E">
        <w:rPr>
          <w:rFonts w:ascii="Times New Roman" w:hAnsi="Times New Roman" w:cs="Times New Roman"/>
          <w:color w:val="auto"/>
        </w:rPr>
        <w:t>естественно-научного</w:t>
      </w:r>
      <w:proofErr w:type="gramEnd"/>
      <w:r w:rsidRPr="00B51B3E">
        <w:rPr>
          <w:rFonts w:ascii="Times New Roman" w:hAnsi="Times New Roman" w:cs="Times New Roman"/>
          <w:color w:val="auto"/>
        </w:rPr>
        <w:t xml:space="preserve"> направления,</w:t>
      </w:r>
    </w:p>
    <w:p w:rsidR="00DB6F64" w:rsidRPr="00B51B3E" w:rsidRDefault="00DB6F64" w:rsidP="00DB6F64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t>умение управлять своей познавательной деятельностью.</w:t>
      </w:r>
    </w:p>
    <w:p w:rsidR="00DB6F64" w:rsidRPr="00B51B3E" w:rsidRDefault="00DB6F64" w:rsidP="00DB6F64">
      <w:pPr>
        <w:jc w:val="both"/>
        <w:rPr>
          <w:rFonts w:ascii="Times New Roman" w:hAnsi="Times New Roman" w:cs="Times New Roman"/>
          <w:color w:val="auto"/>
        </w:rPr>
      </w:pPr>
    </w:p>
    <w:p w:rsidR="00DB6F64" w:rsidRPr="00B51B3E" w:rsidRDefault="00DB6F64" w:rsidP="00DB6F64">
      <w:pPr>
        <w:jc w:val="both"/>
        <w:rPr>
          <w:rFonts w:ascii="Times New Roman" w:hAnsi="Times New Roman" w:cs="Times New Roman"/>
          <w:b/>
          <w:i/>
          <w:color w:val="auto"/>
        </w:rPr>
      </w:pPr>
      <w:proofErr w:type="spellStart"/>
      <w:r w:rsidRPr="00B51B3E">
        <w:rPr>
          <w:rFonts w:ascii="Times New Roman" w:hAnsi="Times New Roman" w:cs="Times New Roman"/>
          <w:b/>
          <w:i/>
          <w:color w:val="auto"/>
        </w:rPr>
        <w:t>Метапредметными</w:t>
      </w:r>
      <w:proofErr w:type="spellEnd"/>
      <w:r w:rsidRPr="00B51B3E">
        <w:rPr>
          <w:rFonts w:ascii="Times New Roman" w:hAnsi="Times New Roman" w:cs="Times New Roman"/>
          <w:b/>
          <w:i/>
          <w:color w:val="auto"/>
        </w:rPr>
        <w:t xml:space="preserve"> результатами являются:</w:t>
      </w:r>
    </w:p>
    <w:p w:rsidR="00DB6F64" w:rsidRPr="00B51B3E" w:rsidRDefault="00DB6F64" w:rsidP="00DB6F64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t>использование умений и навыков различных видов познавательной деятельности,</w:t>
      </w:r>
    </w:p>
    <w:p w:rsidR="00DB6F64" w:rsidRPr="00B51B3E" w:rsidRDefault="00DB6F64" w:rsidP="00DB6F64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B51B3E">
        <w:rPr>
          <w:rFonts w:ascii="Times New Roman" w:eastAsia="Calibri" w:hAnsi="Times New Roman" w:cs="Times New Roman"/>
          <w:color w:val="auto"/>
        </w:rPr>
        <w:t>и</w:t>
      </w:r>
      <w:r w:rsidRPr="00B51B3E">
        <w:rPr>
          <w:rFonts w:ascii="Times New Roman" w:hAnsi="Times New Roman" w:cs="Times New Roman"/>
          <w:color w:val="auto"/>
        </w:rPr>
        <w:t>спользование основных интеллектуальных операций: анализ и синтез, сравнение, обобщение, систематизации, выявление причинно-следственных связей,</w:t>
      </w:r>
    </w:p>
    <w:p w:rsidR="00DB6F64" w:rsidRPr="00B51B3E" w:rsidRDefault="00DB6F64" w:rsidP="00DB6F64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t>умение определять цели и задачи деятельности, выбирать средства реализации целей и применять их на практике,</w:t>
      </w:r>
    </w:p>
    <w:p w:rsidR="00DB6F64" w:rsidRPr="00B51B3E" w:rsidRDefault="00DB6F64" w:rsidP="00DB6F64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B51B3E">
        <w:rPr>
          <w:rFonts w:ascii="Times New Roman" w:eastAsia="Calibri" w:hAnsi="Times New Roman" w:cs="Times New Roman"/>
          <w:color w:val="auto"/>
        </w:rPr>
        <w:t>у</w:t>
      </w:r>
      <w:r w:rsidRPr="00B51B3E">
        <w:rPr>
          <w:rFonts w:ascii="Times New Roman" w:hAnsi="Times New Roman" w:cs="Times New Roman"/>
          <w:color w:val="auto"/>
        </w:rPr>
        <w:t>мение самостоятельного приобретения новых знаний, анализа и оценки новой информации,</w:t>
      </w:r>
    </w:p>
    <w:p w:rsidR="00DB6F64" w:rsidRPr="00B51B3E" w:rsidRDefault="00DB6F64" w:rsidP="00DB6F64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t>использование различных источников для получения информации.</w:t>
      </w:r>
    </w:p>
    <w:p w:rsidR="00DB6F64" w:rsidRPr="00B51B3E" w:rsidRDefault="00DB6F64" w:rsidP="00DB6F64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</w:p>
    <w:p w:rsidR="00DB6F64" w:rsidRPr="00B51B3E" w:rsidRDefault="00DB6F64" w:rsidP="00DB6F64">
      <w:pPr>
        <w:rPr>
          <w:rFonts w:ascii="Times New Roman" w:hAnsi="Times New Roman" w:cs="Times New Roman"/>
          <w:b/>
          <w:i/>
          <w:color w:val="auto"/>
        </w:rPr>
      </w:pPr>
      <w:r w:rsidRPr="00B51B3E">
        <w:rPr>
          <w:rFonts w:ascii="Times New Roman" w:hAnsi="Times New Roman" w:cs="Times New Roman"/>
          <w:b/>
          <w:i/>
          <w:color w:val="auto"/>
        </w:rPr>
        <w:t xml:space="preserve">Предметными результатами являются: </w:t>
      </w:r>
    </w:p>
    <w:p w:rsidR="00DB6F64" w:rsidRPr="00B51B3E" w:rsidRDefault="00DB6F64" w:rsidP="00DB6F64">
      <w:pPr>
        <w:numPr>
          <w:ilvl w:val="0"/>
          <w:numId w:val="14"/>
        </w:numPr>
        <w:spacing w:after="200" w:line="276" w:lineRule="auto"/>
        <w:contextualSpacing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DB6F64" w:rsidRPr="00B51B3E" w:rsidRDefault="00DB6F64" w:rsidP="00DB6F64">
      <w:pPr>
        <w:numPr>
          <w:ilvl w:val="0"/>
          <w:numId w:val="14"/>
        </w:numPr>
        <w:spacing w:after="200" w:line="276" w:lineRule="auto"/>
        <w:contextualSpacing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t xml:space="preserve"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</w:t>
      </w:r>
    </w:p>
    <w:p w:rsidR="00DB6F64" w:rsidRPr="00B51B3E" w:rsidRDefault="00DB6F64" w:rsidP="00DB6F64">
      <w:pPr>
        <w:numPr>
          <w:ilvl w:val="0"/>
          <w:numId w:val="14"/>
        </w:numPr>
        <w:spacing w:after="200" w:line="276" w:lineRule="auto"/>
        <w:contextualSpacing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t>углубление представлений о материальном единстве мира;</w:t>
      </w:r>
    </w:p>
    <w:p w:rsidR="00DB6F64" w:rsidRPr="00B51B3E" w:rsidRDefault="00DB6F64" w:rsidP="00DB6F64">
      <w:pPr>
        <w:numPr>
          <w:ilvl w:val="0"/>
          <w:numId w:val="14"/>
        </w:numPr>
        <w:spacing w:after="200" w:line="276" w:lineRule="auto"/>
        <w:contextualSpacing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DB6F64" w:rsidRPr="00B51B3E" w:rsidRDefault="00DB6F64" w:rsidP="00DB6F64">
      <w:pPr>
        <w:numPr>
          <w:ilvl w:val="0"/>
          <w:numId w:val="14"/>
        </w:numPr>
        <w:spacing w:after="200" w:line="276" w:lineRule="auto"/>
        <w:contextualSpacing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DB6F64" w:rsidRPr="00B51B3E" w:rsidRDefault="00DB6F64" w:rsidP="00DB6F64">
      <w:pPr>
        <w:numPr>
          <w:ilvl w:val="0"/>
          <w:numId w:val="14"/>
        </w:numPr>
        <w:spacing w:after="200" w:line="276" w:lineRule="auto"/>
        <w:contextualSpacing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DB6F64" w:rsidRPr="00B51B3E" w:rsidRDefault="00DB6F64" w:rsidP="00DB6F64">
      <w:pPr>
        <w:numPr>
          <w:ilvl w:val="0"/>
          <w:numId w:val="14"/>
        </w:numPr>
        <w:spacing w:after="200" w:line="276" w:lineRule="auto"/>
        <w:contextualSpacing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lastRenderedPageBreak/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DB6F64" w:rsidRPr="00B51B3E" w:rsidRDefault="00DB6F64" w:rsidP="00DB6F64">
      <w:pPr>
        <w:numPr>
          <w:ilvl w:val="0"/>
          <w:numId w:val="14"/>
        </w:numPr>
        <w:spacing w:after="200" w:line="276" w:lineRule="auto"/>
        <w:contextualSpacing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DB6F64" w:rsidRPr="00B51B3E" w:rsidRDefault="00DB6F64" w:rsidP="00DB6F64">
      <w:pPr>
        <w:numPr>
          <w:ilvl w:val="0"/>
          <w:numId w:val="14"/>
        </w:numPr>
        <w:spacing w:after="200" w:line="276" w:lineRule="auto"/>
        <w:contextualSpacing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DB6F64" w:rsidRPr="00B51B3E" w:rsidRDefault="00DB6F64" w:rsidP="00DB6F64">
      <w:pPr>
        <w:numPr>
          <w:ilvl w:val="0"/>
          <w:numId w:val="14"/>
        </w:numPr>
        <w:spacing w:after="200" w:line="276" w:lineRule="auto"/>
        <w:contextualSpacing/>
        <w:rPr>
          <w:rFonts w:ascii="Times New Roman" w:hAnsi="Times New Roman" w:cs="Times New Roman"/>
          <w:color w:val="auto"/>
        </w:rPr>
      </w:pPr>
      <w:r w:rsidRPr="00B51B3E">
        <w:rPr>
          <w:rFonts w:ascii="Times New Roman" w:hAnsi="Times New Roman" w:cs="Times New Roman"/>
          <w:color w:val="auto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DB6F64" w:rsidRPr="00B51B3E" w:rsidRDefault="00DB6F64" w:rsidP="00DB6F64">
      <w:pPr>
        <w:jc w:val="center"/>
        <w:rPr>
          <w:rFonts w:ascii="Times New Roman" w:hAnsi="Times New Roman" w:cs="Times New Roman"/>
          <w:b/>
          <w:color w:val="auto"/>
          <w:lang w:eastAsia="en-US"/>
        </w:rPr>
      </w:pP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 </w:t>
      </w: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 Выпускник получит возможность научиться</w:t>
      </w:r>
      <w:proofErr w:type="gramStart"/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 :</w:t>
      </w:r>
      <w:proofErr w:type="gramEnd"/>
    </w:p>
    <w:p w:rsidR="00DB6F64" w:rsidRPr="00B51B3E" w:rsidRDefault="00DB6F64" w:rsidP="00DB6F64">
      <w:pPr>
        <w:numPr>
          <w:ilvl w:val="0"/>
          <w:numId w:val="11"/>
        </w:numPr>
        <w:spacing w:after="200" w:line="276" w:lineRule="auto"/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знать химическую    символику:    знаки    химических    элементов, формулы    химических    веществ,    уравнения    химических реакций;                             </w:t>
      </w:r>
    </w:p>
    <w:p w:rsidR="00DB6F64" w:rsidRPr="00B51B3E" w:rsidRDefault="00DB6F64" w:rsidP="00DB6F64">
      <w:pPr>
        <w:numPr>
          <w:ilvl w:val="0"/>
          <w:numId w:val="11"/>
        </w:numPr>
        <w:spacing w:after="200" w:line="276" w:lineRule="auto"/>
        <w:rPr>
          <w:rFonts w:ascii="Times New Roman" w:eastAsia="Calibri" w:hAnsi="Times New Roman" w:cs="Times New Roman"/>
          <w:i/>
          <w:color w:val="auto"/>
          <w:lang w:eastAsia="en-US"/>
        </w:rPr>
      </w:pPr>
      <w:proofErr w:type="gramStart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важнейшие химические понятия: вещество, химический элемент, атом, молекула, относительные атомная и молекулярная массы, ион, катион, анион, химическая связь, </w:t>
      </w:r>
      <w:proofErr w:type="spellStart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электроотрицательность</w:t>
      </w:r>
      <w:proofErr w:type="spellEnd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, валентность, степень окисления, моль, малярная масса, молярный объем, растворы, электролиты и </w:t>
      </w:r>
      <w:proofErr w:type="spellStart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неэлектролиты</w:t>
      </w:r>
      <w:proofErr w:type="spellEnd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, электролитическая диссоциация, окислитель и восстановитель, окисление и восстановление, тепловой эффект реакции, основные типы реакций в неорганической химии;</w:t>
      </w:r>
      <w:proofErr w:type="gramEnd"/>
    </w:p>
    <w:p w:rsidR="00DB6F64" w:rsidRPr="00B51B3E" w:rsidRDefault="00DB6F64" w:rsidP="00DB6F64">
      <w:pPr>
        <w:numPr>
          <w:ilvl w:val="0"/>
          <w:numId w:val="11"/>
        </w:numPr>
        <w:spacing w:after="200" w:line="276" w:lineRule="auto"/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характерные признаки важнейших химических понятий;</w:t>
      </w:r>
    </w:p>
    <w:p w:rsidR="00DB6F64" w:rsidRPr="00B51B3E" w:rsidRDefault="00DB6F64" w:rsidP="00DB6F64">
      <w:pPr>
        <w:numPr>
          <w:ilvl w:val="0"/>
          <w:numId w:val="11"/>
        </w:numPr>
        <w:spacing w:after="200" w:line="276" w:lineRule="auto"/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о     существовании     взаимосвязи     между     важнейшими химическими понятиями;</w:t>
      </w:r>
    </w:p>
    <w:p w:rsidR="00DB6F64" w:rsidRPr="00B51B3E" w:rsidRDefault="00DB6F64" w:rsidP="00DB6F64">
      <w:pPr>
        <w:numPr>
          <w:ilvl w:val="0"/>
          <w:numId w:val="11"/>
        </w:numPr>
        <w:spacing w:after="200" w:line="276" w:lineRule="auto"/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смысл    основных    законов    и    теории    химии:    атомно-молекулярная  теория,  законы  сохранения   массы  веществ, постоянства состава, периодический закон Д. И. Менделеева       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>Выпускник научится: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 </w:t>
      </w:r>
      <w:proofErr w:type="gramStart"/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Называть: 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химические элементы; соединения изученных классов неорганических веществ;  органические вещества по их формуле: метан, этан, этилен, ацетилен, метанол, этанол, глицерин,  уксусная   кислота, глюкоза, сахароза.</w:t>
      </w:r>
      <w:proofErr w:type="gramEnd"/>
    </w:p>
    <w:p w:rsidR="00DB6F64" w:rsidRPr="00B51B3E" w:rsidRDefault="00DB6F64" w:rsidP="00DB6F64">
      <w:pPr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>Объяснять: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физический смысл атомного (порядкового) номера химического элемента, номеров   группы и периода в периодической системе Д.И. Менделеева, к которым элемент принадлежит;          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закономерности изменения строения атомов, свойств элементов в пределах малых периодов и главных подгрупп, а также свойства образуемых ими высших оксидов;         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сущность    процесса    электролитической    диссоциации    и реакций ионного обмена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 Характеризовать: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химические элементы (от водорода до кальция) на основе их положения в периодической системе химических элементов Д. И. Менделеева и особенностей строения их атомов;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взаимосвязь   между   составом,   строением   и   свойствами веществ;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химические   свойства   основных   классов   неорганических веществ: оксидов, кислот, оснований и солей.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lastRenderedPageBreak/>
        <w:t xml:space="preserve"> </w:t>
      </w: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>Определять, классифицировать;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состав веществ по их формулам; валентность и степень окисления элемента в соединении;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вид химической связи в соединениях; принадлежность веществ к определенному классу соединений; типы химических реакций;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возможность протекания реакций ионного обмена.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>Составлять: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схемы строения атомов первых 20 элементов периодической системы Д.И. Менделеева; формулы неорганических соединений изученных классов;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уравнения химических реакций.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 Обращаться: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с химической посудой и  лабораторным оборудованием.</w:t>
      </w: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распознавать опытным путем:</w:t>
      </w: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газообразные вещества: кислород, водород, углекислый газ, аммиак;</w:t>
      </w: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растворы   кислот   и    щелочей   по   изменению    окраски индикатора;</w:t>
      </w: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кислоты, щелочи и соли по наличию в их растворах хлори</w:t>
      </w:r>
      <w:proofErr w:type="gramStart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д-</w:t>
      </w:r>
      <w:proofErr w:type="gramEnd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, сульфат-, карбонат-ионов и иона аммония.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 Вычислять: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массовую долю химического элемента по формуле соединения;</w:t>
      </w: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массовую долю вещества в растворе;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количество вещества, объем или массу вещества по количеству вещества, объему или массе реагентов или продуктов реакции.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 Использовать приобретенные знания и умения в практической деятельности и повседневной жизни </w:t>
      </w:r>
      <w:proofErr w:type="gramStart"/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>для</w:t>
      </w:r>
      <w:proofErr w:type="gramEnd"/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>: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безопасного обращения с веществами и материалами в повседневной жизни и грамотного оказания первой помощи при ожогах кислотами и щелочами; объяснения отдельных фактов и природных явлений; критической оценки информации о веществах, используемых в быту.</w:t>
      </w:r>
    </w:p>
    <w:p w:rsidR="00DB6F64" w:rsidRPr="00B51B3E" w:rsidRDefault="00DB6F64" w:rsidP="00DB6F64">
      <w:pPr>
        <w:jc w:val="center"/>
        <w:rPr>
          <w:rFonts w:ascii="Times New Roman" w:hAnsi="Times New Roman" w:cs="Times New Roman"/>
          <w:b/>
          <w:color w:val="auto"/>
          <w:lang w:eastAsia="en-US"/>
        </w:rPr>
      </w:pPr>
    </w:p>
    <w:p w:rsidR="00DB6F64" w:rsidRPr="00B51B3E" w:rsidRDefault="00DB6F64" w:rsidP="00DB6F64">
      <w:pPr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DB6F64" w:rsidRPr="00B51B3E" w:rsidRDefault="00DB6F64" w:rsidP="00DB6F64">
      <w:pPr>
        <w:jc w:val="center"/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>2. СОДЕРЖАНИЕ КУРСА ВНЕУРОЧНОЙ ДЕЯТЕЛЬНОСТИ С УКАЗАНИЕМ ФОРМ ОРГАНИЗАЦИИ И ВИДОВ ДЕЯТЕЛЬНОСТИ.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</w:p>
    <w:p w:rsidR="00DB6F64" w:rsidRPr="00B51B3E" w:rsidRDefault="00DB6F64" w:rsidP="00DB6F64">
      <w:pPr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РАЗДЕЛ 1 ВЕЩЕСТВО  </w:t>
      </w:r>
      <w:r w:rsidRPr="00B51B3E">
        <w:rPr>
          <w:rFonts w:ascii="Times New Roman" w:eastAsia="Calibri" w:hAnsi="Times New Roman" w:cs="Times New Roman"/>
          <w:color w:val="auto"/>
          <w:lang w:eastAsia="en-US"/>
        </w:rPr>
        <w:t>(5 часов)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   Строение атома.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Строение электронных оболочек атомов первых 20 элементов периодической системы ДИ. Менделеева. Современные представления о строении атома. Движение электрона в атоме. Атомная </w:t>
      </w:r>
      <w:proofErr w:type="spellStart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орбиталь</w:t>
      </w:r>
      <w:proofErr w:type="spellEnd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. Последовательность заполнения электронных оболочек в атомах. Электронные и графические формулы атомов элементов. 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>Работа с тренировочными тестами по теме.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  Периодический закон и периодическая система химических элементов ДИ. Менделеева.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Группы и периоды периодической системы. Физический смысл порядкового номера химического элемента. Закономерности изменения свойств элементов и их соединений в связи с положением в периодической системе химических элементов. Характеристика химических свойств элементов главных подгрупп и периодичность их изменения в свете электронного строения атома.  Общая характеристика элемента на основе его положения в периодической системе Д. И. Менделеева.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>Работа с тренировочными тестами по теме.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    Строение веществ.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Химическая связь: ковалентная (полярная и неполярная), ионная, металлическая.  Химическая связь атомов. Ковалентная связь и механизм её образования. Полярная и неполярная ковалентная связь. Свойства ковалентной связи.  Электронные и структурные формулы веществ. Ионная связь и механизм её образования. Свойства ионов. Металлическая связь. 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>Практическое занятие. Составление электронных и структурных формул веществ.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  Валентность химических элементов. Степень окисления химических элементов.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Валентные электроны. Валентность. Валентные возможности атомов. Степень окисления.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>Практическое занятие. Составление электронных и структурных формул веществ.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lastRenderedPageBreak/>
        <w:t xml:space="preserve">    Простые и сложные вещества. Основные классы неорганических веществ.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Номенклатура неорганических соединений. Классификация веществ: простые и сложные, металлы и неметаллы. Классификация неорганических веществ, их генетическая связь. Номенклатура, классификация оксидов, кислот, солей и оснований. 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>Работа с тренировочными тестами по теме.</w:t>
      </w:r>
    </w:p>
    <w:p w:rsidR="00DB6F64" w:rsidRPr="00B51B3E" w:rsidRDefault="00DB6F64" w:rsidP="00DB6F64">
      <w:pPr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>РАЗДЕЛ 2 ХИМИЧЕСКАЯ РЕАКЦИЯ (5 часов)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 Химическая реакция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. Условия и признаки протекания химических реакций. Химические уравнения. Сохранение массы веществ при химических </w:t>
      </w:r>
      <w:proofErr w:type="spellStart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реакциях</w:t>
      </w:r>
      <w:proofErr w:type="gramStart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.Ф</w:t>
      </w:r>
      <w:proofErr w:type="gramEnd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изические</w:t>
      </w:r>
      <w:proofErr w:type="spellEnd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и химические явления. Сравнение признаков физических и химических явлений. Написание уравнение химических реакций, расстановка коэффициентов. Закон сохранения массы веществ.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Работа с тренировочными тестами по теме.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     Классификация химических реакций по различным признакам: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числу и составу исходных и полученных веществ, изменению степеней окисления химических элементов, поглощению и выделению энергии.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Различные классификации химических реакций, примеры.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Работа с тренировочными тестами.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 Электролиты и </w:t>
      </w:r>
      <w:proofErr w:type="spellStart"/>
      <w:r w:rsidRPr="00B51B3E">
        <w:rPr>
          <w:rFonts w:ascii="Times New Roman" w:eastAsia="Calibri" w:hAnsi="Times New Roman" w:cs="Times New Roman"/>
          <w:color w:val="auto"/>
          <w:lang w:eastAsia="en-US"/>
        </w:rPr>
        <w:t>неэлектролиты</w:t>
      </w:r>
      <w:proofErr w:type="spellEnd"/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.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Катионы и анионы. Электролитическая диссоциация кислот, щелочей и солей (средних).  Электролиты и </w:t>
      </w:r>
      <w:proofErr w:type="spellStart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неэлектролиты</w:t>
      </w:r>
      <w:proofErr w:type="spellEnd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. Электролитическая диссоциация в растворах и расплавах. Роль воды в процессе электролитической диссоциации. Степень диссоциации. Константа диссоциации. Химические свойства кислот, солей и оснований в свете теории электролитической диссоциации.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Работа с тренировочными тестами.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   Реакц</w:t>
      </w:r>
      <w:proofErr w:type="gramStart"/>
      <w:r w:rsidRPr="00B51B3E">
        <w:rPr>
          <w:rFonts w:ascii="Times New Roman" w:eastAsia="Calibri" w:hAnsi="Times New Roman" w:cs="Times New Roman"/>
          <w:color w:val="auto"/>
          <w:lang w:eastAsia="en-US"/>
        </w:rPr>
        <w:t>ии ио</w:t>
      </w:r>
      <w:proofErr w:type="gramEnd"/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нного обмена и условия их осуществления.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Составление молекулярных и ионных уравнений. Упражнение на написание уравнений реакций ионного обмена.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     </w:t>
      </w:r>
      <w:proofErr w:type="spellStart"/>
      <w:r w:rsidRPr="00B51B3E">
        <w:rPr>
          <w:rFonts w:ascii="Times New Roman" w:eastAsia="Calibri" w:hAnsi="Times New Roman" w:cs="Times New Roman"/>
          <w:color w:val="auto"/>
          <w:lang w:eastAsia="en-US"/>
        </w:rPr>
        <w:t>Окислительно</w:t>
      </w:r>
      <w:proofErr w:type="spellEnd"/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-восстановительные реакции. 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Окислитель и восстановитель.  Процессы окисления и восстановления. Составление уравнений ОВР: метод электронного баланса и метод </w:t>
      </w:r>
      <w:proofErr w:type="spellStart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полуреакций</w:t>
      </w:r>
      <w:proofErr w:type="spellEnd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(ионно-электронный метод).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Практическое занятие. Составление уравнений ОВР методом электронного баланса и методом </w:t>
      </w:r>
      <w:proofErr w:type="spellStart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полуреакций</w:t>
      </w:r>
      <w:proofErr w:type="spellEnd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. </w:t>
      </w: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Упражнение на составление уравнений </w:t>
      </w:r>
      <w:proofErr w:type="spellStart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окислительно</w:t>
      </w:r>
      <w:proofErr w:type="spellEnd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-восстановительных реакций</w:t>
      </w:r>
      <w:r w:rsidRPr="00B51B3E">
        <w:rPr>
          <w:rFonts w:ascii="Times New Roman" w:eastAsia="Calibri" w:hAnsi="Times New Roman" w:cs="Times New Roman"/>
          <w:color w:val="auto"/>
          <w:lang w:eastAsia="en-US"/>
        </w:rPr>
        <w:t>.</w:t>
      </w:r>
    </w:p>
    <w:p w:rsidR="00DB6F64" w:rsidRPr="00B51B3E" w:rsidRDefault="00DB6F64" w:rsidP="00DB6F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eastAsia="en-US"/>
        </w:rPr>
      </w:pPr>
      <w:r w:rsidRPr="00B51B3E">
        <w:rPr>
          <w:rFonts w:ascii="Times New Roman" w:hAnsi="Times New Roman" w:cs="Times New Roman"/>
          <w:b/>
          <w:color w:val="auto"/>
          <w:lang w:eastAsia="en-US"/>
        </w:rPr>
        <w:t>РАЗДЕЛ 3 ЭЛЕМЕНТАРНЫЕ ОСНОВЫ НЕОРГАНИЧЕСКОЙ ХИМИИ. ПРЕДСТАВЛЕНИЯ ОБ ОРГАНИЧЕСКИХ ВЕЩЕСТВАХ</w:t>
      </w:r>
    </w:p>
    <w:p w:rsidR="00DB6F64" w:rsidRPr="00B51B3E" w:rsidRDefault="00DB6F64" w:rsidP="00DB6F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B51B3E">
        <w:rPr>
          <w:rFonts w:ascii="Times New Roman" w:hAnsi="Times New Roman" w:cs="Times New Roman"/>
          <w:b/>
          <w:bCs/>
          <w:color w:val="auto"/>
          <w:lang w:eastAsia="en-US"/>
        </w:rPr>
        <w:t>(13 часов)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Химические свойства простых веществ металлов и неметаллов.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Химические свойства  простых веществ-металлов щелочных и щелочноземельных металлов, алюминия, железа.  Общая характеристика металлов. Расположение металлов в Периодической системе Д.И. Менделеева, изменение их свойств по периодам и группам. Электрохимический ряд напряжения металлов. Химические свойства металлов. Характеристики  щелочных и щелочноземельных металлов, алюминия, железа. </w:t>
      </w:r>
      <w:proofErr w:type="gramStart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Химические свойства простых веществ-неметаллов: водорода, кислорода, галогенов, серы, азота, фосфора, углерода, кремния.</w:t>
      </w:r>
      <w:proofErr w:type="gramEnd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Общая характеристика неметаллов. Расположение металлов в Периодической системе Д.И. Менделеева, изменение их свойств по периодам и группам. Химические свойства неметаллов. </w:t>
      </w:r>
      <w:proofErr w:type="gramStart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Характеристики  водорода, кислорода, галогенов, серы, азота, фосфора, углерода, кремния и их соединений.</w:t>
      </w:r>
      <w:proofErr w:type="gramEnd"/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    Химические свойства сложных веществ.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Химические свойства оксидов: основных, амфотерных, кислотных. Номенклатура, классификация, химические свойства и способы получения оксидов. 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Работа с тренировочными тестами.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 Химические свойства оснований.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Номенклатура, классификация, химические свойства и способы получения оснований. 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>Работа с тренировочными тестами.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lastRenderedPageBreak/>
        <w:t xml:space="preserve"> Химические свойства кислот.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Номенклатура, классификация, химические свойства и способы получения кислот.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>Работа с тренировочными тестами.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  Химические свойства солей (средних).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Номенклатура, классификация, химические свойства и способы получения солей. 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Работа с тренировочными тестами.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Взаимосвязь   различных   классов   неорганических веществ.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Генетическая связь между классами неорганических соединений.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Практическая работа. Выполнение упражнений на цепочку превращений.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Первоначальные      сведения      об      органических веществах.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Состав органических веществ. Причины многообразия органических веществ. Представление о развёрнутой и сокращённой структурной формуле органических веществ. Роль органических веще</w:t>
      </w:r>
      <w:proofErr w:type="gramStart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ств  в пр</w:t>
      </w:r>
      <w:proofErr w:type="gramEnd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ироде и жизни человека.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Углеводороды предельные и непредельные: метан, этан, этилен, ацетилен.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Состав и номенклатур углеводородов ряда метана. Химические свойства предельных углеводородов (на примере метана).  Состав и номенклатур непредельных углеводородов ряда этилена, их физические свойства.  Химические свойства непредельных углеводородов (на примере этилена). Реакции полимеризации и высокомолекулярные вещества (полимеры).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proofErr w:type="gramStart"/>
      <w:r w:rsidRPr="00B51B3E">
        <w:rPr>
          <w:rFonts w:ascii="Times New Roman" w:eastAsia="Calibri" w:hAnsi="Times New Roman" w:cs="Times New Roman"/>
          <w:color w:val="auto"/>
          <w:lang w:eastAsia="en-US"/>
        </w:rPr>
        <w:t>Кислородсодержащие вещества: спирты (метанол, этанол, глицерин), карбоновые кислоты (уксусная и стеариновая).</w:t>
      </w:r>
      <w:proofErr w:type="gramEnd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Понятие о функциональной группе. Состав, номенклатура, физические и химические свойства спиртов.  Представление о многоатомных спиртах на примере глицерина. Представление о карбоновых кислотах и реакции этерификации. Карбоновые кислоты. Физические и химические свойства уксусной кислоты, её применение.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>Биологически важные вещества белки, жиры, углеводы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. Понятие о сложных эфирах. Жиры. Состав молекул жиров, их физические свойства и применение. Биологическая функция жиров. Углеводы, их состав, физические свойства, нахождение в природе, применение и биологическая роль. </w:t>
      </w:r>
    </w:p>
    <w:p w:rsidR="00DB6F64" w:rsidRPr="00B51B3E" w:rsidRDefault="00DB6F64" w:rsidP="00DB6F64">
      <w:pPr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РАЗДЕЛ 4 МЕТОДЫ ПОЗНАНИЯ ВЕЩЕСТВ И ХИМИЧЕСКИХ ЯВЛЕНИЙ. </w:t>
      </w:r>
    </w:p>
    <w:p w:rsidR="00DB6F64" w:rsidRPr="00B51B3E" w:rsidRDefault="00DB6F64" w:rsidP="00DB6F64">
      <w:pPr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 xml:space="preserve">ЭКСПЕРИМЕНТАЛЬНЫЕ ОСНОВЫ ХИМИИ </w:t>
      </w: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>(6 часов)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Правила безопасной работы в школьной лаборатории.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Лабораторная посуда и оборудование. Разделение смесей и очистка веществ. Приготовление растворов. Определение характера среды раствора кислот и щелочей с помощью индикаторов. Качественные реакции на ионы в растворе (хлори</w:t>
      </w:r>
      <w:proofErr w:type="gramStart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д-</w:t>
      </w:r>
      <w:proofErr w:type="gramEnd"/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, сульфат-, карбонат-ионы, ион аммония).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 Получение газообразных веществ.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Качественные реакции на газообразные вещества (кислород, водород, углекислый газ, аммиак).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 Проведение расчетов на основе формул и уравнений реакций. Решение задач.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Вычисления массовой доли химического элемента в веществе.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Вычисления массовой доли растворенного вещества в растворе.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 xml:space="preserve"> Вычисление количества вещества, массы или объема вещества по количеству вещества, массе или объему одного из реагентов или продуктов реакции</w:t>
      </w:r>
      <w:r w:rsidRPr="00B51B3E">
        <w:rPr>
          <w:rFonts w:ascii="Times New Roman" w:eastAsia="Calibri" w:hAnsi="Times New Roman" w:cs="Times New Roman"/>
          <w:color w:val="auto"/>
          <w:lang w:eastAsia="en-US"/>
        </w:rPr>
        <w:t>.</w:t>
      </w:r>
    </w:p>
    <w:p w:rsidR="00DB6F64" w:rsidRPr="00B51B3E" w:rsidRDefault="00DB6F64" w:rsidP="00DB6F64">
      <w:pPr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b/>
          <w:color w:val="auto"/>
          <w:lang w:eastAsia="en-US"/>
        </w:rPr>
        <w:t>РАЗДЕЛ 5 ХИМИЯ И ЖИЗНЬ (1 час)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 xml:space="preserve"> Проблемы безопасного использования веществ и химических реакций в повседневной жизни. </w:t>
      </w:r>
      <w:r w:rsidRPr="00B51B3E">
        <w:rPr>
          <w:rFonts w:ascii="Times New Roman" w:eastAsia="Calibri" w:hAnsi="Times New Roman" w:cs="Times New Roman"/>
          <w:i/>
          <w:color w:val="auto"/>
          <w:lang w:eastAsia="en-US"/>
        </w:rPr>
        <w:t>Химическое загрязнение окружающей среды и его последствия.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  <w:r w:rsidRPr="00B51B3E">
        <w:rPr>
          <w:rFonts w:ascii="Times New Roman" w:eastAsia="Calibri" w:hAnsi="Times New Roman" w:cs="Times New Roman"/>
          <w:color w:val="auto"/>
          <w:lang w:eastAsia="en-US"/>
        </w:rPr>
        <w:t>Работа с тренировочными тестами для подготовки к ГИА.</w:t>
      </w: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</w:p>
    <w:p w:rsidR="00DB6F64" w:rsidRPr="00B51B3E" w:rsidRDefault="00DB6F64" w:rsidP="00DB6F64">
      <w:pPr>
        <w:rPr>
          <w:rFonts w:ascii="Times New Roman" w:eastAsia="Calibri" w:hAnsi="Times New Roman" w:cs="Times New Roman"/>
          <w:color w:val="auto"/>
          <w:lang w:eastAsia="en-US"/>
        </w:rPr>
      </w:pPr>
    </w:p>
    <w:p w:rsidR="00DB6F64" w:rsidRPr="00B51B3E" w:rsidRDefault="00DB6F64" w:rsidP="00BD1137">
      <w:pPr>
        <w:tabs>
          <w:tab w:val="left" w:pos="2600"/>
        </w:tabs>
        <w:spacing w:after="200" w:line="276" w:lineRule="auto"/>
        <w:rPr>
          <w:rFonts w:ascii="Times New Roman" w:eastAsia="Calibri" w:hAnsi="Times New Roman" w:cs="Times New Roman"/>
          <w:color w:val="auto"/>
          <w:lang w:eastAsia="en-US"/>
        </w:rPr>
      </w:pPr>
    </w:p>
    <w:p w:rsidR="00BD1137" w:rsidRPr="00B51B3E" w:rsidRDefault="00BD1137" w:rsidP="00BD1137">
      <w:pPr>
        <w:tabs>
          <w:tab w:val="left" w:pos="2600"/>
        </w:tabs>
        <w:spacing w:after="200" w:line="276" w:lineRule="auto"/>
        <w:rPr>
          <w:rFonts w:ascii="Times New Roman" w:hAnsi="Times New Roman" w:cs="Times New Roman"/>
          <w:b/>
          <w:color w:val="auto"/>
          <w:lang w:eastAsia="en-US"/>
        </w:rPr>
      </w:pPr>
    </w:p>
    <w:p w:rsidR="00DB6F64" w:rsidRPr="00B51B3E" w:rsidRDefault="00DB6F64" w:rsidP="00DB6F64">
      <w:pPr>
        <w:shd w:val="clear" w:color="auto" w:fill="FFFFFF"/>
        <w:rPr>
          <w:rFonts w:ascii="Times New Roman" w:hAnsi="Times New Roman" w:cs="Times New Roman"/>
          <w:b/>
          <w:bCs/>
        </w:rPr>
      </w:pPr>
      <w:r w:rsidRPr="00B51B3E">
        <w:rPr>
          <w:rFonts w:ascii="Times New Roman" w:hAnsi="Times New Roman" w:cs="Times New Roman"/>
          <w:b/>
          <w:bCs/>
        </w:rPr>
        <w:lastRenderedPageBreak/>
        <w:t>Учебно-тематический план курса 9 класса «</w:t>
      </w:r>
      <w:r w:rsidRPr="00B51B3E">
        <w:rPr>
          <w:rFonts w:ascii="Times New Roman" w:hAnsi="Times New Roman" w:cs="Times New Roman"/>
          <w:b/>
        </w:rPr>
        <w:t>Химия для всех</w:t>
      </w:r>
      <w:r w:rsidRPr="00B51B3E">
        <w:rPr>
          <w:rFonts w:ascii="Times New Roman" w:hAnsi="Times New Roman" w:cs="Times New Roman"/>
          <w:b/>
          <w:bCs/>
        </w:rPr>
        <w:t>»</w:t>
      </w:r>
    </w:p>
    <w:p w:rsidR="00DB6F64" w:rsidRPr="00B51B3E" w:rsidRDefault="00DB6F64" w:rsidP="00DB6F64">
      <w:pPr>
        <w:shd w:val="clear" w:color="auto" w:fill="FFFFFF"/>
        <w:ind w:left="1069"/>
        <w:jc w:val="center"/>
        <w:rPr>
          <w:rFonts w:ascii="Times New Roman" w:hAnsi="Times New Roman" w:cs="Times New Roman"/>
          <w:b/>
          <w:bCs/>
        </w:rPr>
      </w:pPr>
    </w:p>
    <w:tbl>
      <w:tblPr>
        <w:tblW w:w="640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69"/>
        <w:gridCol w:w="2926"/>
        <w:gridCol w:w="1075"/>
        <w:gridCol w:w="1236"/>
      </w:tblGrid>
      <w:tr w:rsidR="00B51B3E" w:rsidRPr="00B51B3E" w:rsidTr="00B51B3E">
        <w:trPr>
          <w:trHeight w:val="810"/>
        </w:trPr>
        <w:tc>
          <w:tcPr>
            <w:tcW w:w="1169" w:type="dxa"/>
          </w:tcPr>
          <w:p w:rsidR="00B51B3E" w:rsidRPr="00B51B3E" w:rsidRDefault="00B51B3E" w:rsidP="00DB6F64">
            <w:pPr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B51B3E">
              <w:rPr>
                <w:rFonts w:ascii="Times New Roman" w:hAnsi="Times New Roman" w:cs="Times New Roman"/>
              </w:rPr>
              <w:t xml:space="preserve">№ </w:t>
            </w:r>
            <w:r w:rsidRPr="00B51B3E">
              <w:rPr>
                <w:rFonts w:ascii="Times New Roman" w:hAnsi="Times New Roman" w:cs="Times New Roman"/>
                <w:vertAlign w:val="superscript"/>
              </w:rPr>
              <w:t xml:space="preserve">п </w:t>
            </w:r>
            <w:r w:rsidRPr="00B51B3E">
              <w:rPr>
                <w:rFonts w:ascii="Times New Roman" w:hAnsi="Times New Roman" w:cs="Times New Roman"/>
              </w:rPr>
              <w:t xml:space="preserve">/ </w:t>
            </w:r>
            <w:proofErr w:type="gramStart"/>
            <w:r w:rsidRPr="00B51B3E">
              <w:rPr>
                <w:rFonts w:ascii="Times New Roman" w:hAnsi="Times New Roman" w:cs="Times New Roman"/>
                <w:vertAlign w:val="subscript"/>
              </w:rPr>
              <w:t>п</w:t>
            </w:r>
            <w:proofErr w:type="gramEnd"/>
          </w:p>
        </w:tc>
        <w:tc>
          <w:tcPr>
            <w:tcW w:w="2926" w:type="dxa"/>
          </w:tcPr>
          <w:p w:rsidR="00B51B3E" w:rsidRPr="00B51B3E" w:rsidRDefault="00B51B3E" w:rsidP="00DB6F64">
            <w:pPr>
              <w:jc w:val="center"/>
              <w:rPr>
                <w:rFonts w:ascii="Times New Roman" w:hAnsi="Times New Roman" w:cs="Times New Roman"/>
              </w:rPr>
            </w:pPr>
            <w:r w:rsidRPr="00B51B3E">
              <w:rPr>
                <w:rFonts w:ascii="Times New Roman" w:hAnsi="Times New Roman" w:cs="Times New Roman"/>
              </w:rPr>
              <w:t>Наименование тем</w:t>
            </w:r>
          </w:p>
        </w:tc>
        <w:tc>
          <w:tcPr>
            <w:tcW w:w="1075" w:type="dxa"/>
          </w:tcPr>
          <w:p w:rsidR="00B51B3E" w:rsidRPr="00B51B3E" w:rsidRDefault="00B51B3E" w:rsidP="00DB6F64">
            <w:pPr>
              <w:jc w:val="center"/>
              <w:rPr>
                <w:rFonts w:ascii="Times New Roman" w:hAnsi="Times New Roman" w:cs="Times New Roman"/>
              </w:rPr>
            </w:pPr>
            <w:r w:rsidRPr="00B51B3E">
              <w:rPr>
                <w:rFonts w:ascii="Times New Roman" w:hAnsi="Times New Roman" w:cs="Times New Roman"/>
              </w:rPr>
              <w:t>Всего часов</w:t>
            </w:r>
          </w:p>
        </w:tc>
        <w:tc>
          <w:tcPr>
            <w:tcW w:w="1236" w:type="dxa"/>
            <w:tcBorders>
              <w:right w:val="single" w:sz="4" w:space="0" w:color="auto"/>
            </w:tcBorders>
          </w:tcPr>
          <w:p w:rsidR="00B51B3E" w:rsidRPr="00B51B3E" w:rsidRDefault="00B51B3E" w:rsidP="00DB6F64">
            <w:pPr>
              <w:jc w:val="center"/>
              <w:rPr>
                <w:rFonts w:ascii="Times New Roman" w:hAnsi="Times New Roman" w:cs="Times New Roman"/>
              </w:rPr>
            </w:pPr>
            <w:r w:rsidRPr="00B51B3E">
              <w:rPr>
                <w:rFonts w:ascii="Times New Roman" w:hAnsi="Times New Roman" w:cs="Times New Roman"/>
              </w:rPr>
              <w:t>Занятия</w:t>
            </w:r>
          </w:p>
        </w:tc>
      </w:tr>
      <w:tr w:rsidR="00B51B3E" w:rsidRPr="00B51B3E" w:rsidTr="00B51B3E">
        <w:trPr>
          <w:trHeight w:val="786"/>
        </w:trPr>
        <w:tc>
          <w:tcPr>
            <w:tcW w:w="1169" w:type="dxa"/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ar-SA"/>
              </w:rPr>
              <w:t>1</w:t>
            </w:r>
          </w:p>
        </w:tc>
        <w:tc>
          <w:tcPr>
            <w:tcW w:w="2926" w:type="dxa"/>
            <w:vAlign w:val="center"/>
          </w:tcPr>
          <w:p w:rsidR="00B51B3E" w:rsidRPr="00B51B3E" w:rsidRDefault="00B51B3E" w:rsidP="00C62A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 w:rsidRPr="00B51B3E">
              <w:rPr>
                <w:rFonts w:ascii="Times New Roman" w:eastAsia="Calibri" w:hAnsi="Times New Roman" w:cs="Times New Roman"/>
                <w:lang w:eastAsia="en-US"/>
              </w:rPr>
              <w:t>Вещество</w:t>
            </w:r>
            <w:r w:rsidRPr="00B51B3E">
              <w:rPr>
                <w:rFonts w:ascii="Times New Roman" w:eastAsia="Calibri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1075" w:type="dxa"/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236" w:type="dxa"/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B51B3E" w:rsidRPr="00B51B3E" w:rsidTr="00B51B3E">
        <w:trPr>
          <w:trHeight w:val="786"/>
        </w:trPr>
        <w:tc>
          <w:tcPr>
            <w:tcW w:w="1169" w:type="dxa"/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ar-SA"/>
              </w:rPr>
              <w:t>2</w:t>
            </w:r>
          </w:p>
        </w:tc>
        <w:tc>
          <w:tcPr>
            <w:tcW w:w="2926" w:type="dxa"/>
            <w:vAlign w:val="center"/>
          </w:tcPr>
          <w:p w:rsidR="00B51B3E" w:rsidRPr="00B51B3E" w:rsidRDefault="00B51B3E" w:rsidP="00C62A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 w:rsidRPr="00B51B3E">
              <w:rPr>
                <w:rFonts w:ascii="Times New Roman" w:eastAsia="Calibri" w:hAnsi="Times New Roman" w:cs="Times New Roman"/>
                <w:lang w:eastAsia="en-US"/>
              </w:rPr>
              <w:t>Химическая реакция</w:t>
            </w:r>
          </w:p>
        </w:tc>
        <w:tc>
          <w:tcPr>
            <w:tcW w:w="1075" w:type="dxa"/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236" w:type="dxa"/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B51B3E" w:rsidRPr="00B51B3E" w:rsidTr="00B51B3E">
        <w:trPr>
          <w:trHeight w:val="683"/>
        </w:trPr>
        <w:tc>
          <w:tcPr>
            <w:tcW w:w="1169" w:type="dxa"/>
            <w:tcBorders>
              <w:bottom w:val="single" w:sz="4" w:space="0" w:color="auto"/>
            </w:tcBorders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ar-SA"/>
              </w:rPr>
              <w:t>3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:rsidR="00B51B3E" w:rsidRPr="00B51B3E" w:rsidRDefault="00B51B3E" w:rsidP="00C62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Основы неорганической химии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B51B3E" w:rsidRPr="00B51B3E" w:rsidTr="00B51B3E">
        <w:trPr>
          <w:trHeight w:val="522"/>
        </w:trPr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ar-SA"/>
              </w:rPr>
              <w:t>4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B3E" w:rsidRPr="00B51B3E" w:rsidRDefault="00B51B3E" w:rsidP="00C62A2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B51B3E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Методы познания веществ и химических явлений.</w:t>
            </w:r>
            <w:r w:rsidRPr="00B51B3E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B51B3E" w:rsidRPr="00B51B3E" w:rsidTr="00B51B3E">
        <w:trPr>
          <w:trHeight w:val="522"/>
        </w:trPr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ar-SA"/>
              </w:rPr>
              <w:t>5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B3E" w:rsidRPr="00B51B3E" w:rsidRDefault="00B51B3E" w:rsidP="00C62A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 w:rsidRPr="00B51B3E">
              <w:rPr>
                <w:rFonts w:ascii="Times New Roman" w:eastAsia="Calibri" w:hAnsi="Times New Roman" w:cs="Times New Roman"/>
                <w:lang w:eastAsia="en-US"/>
              </w:rPr>
              <w:t>Химия и жизнь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B51B3E" w:rsidRPr="00B51B3E" w:rsidTr="00B51B3E">
        <w:trPr>
          <w:trHeight w:val="522"/>
        </w:trPr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ar-SA"/>
              </w:rPr>
              <w:t>6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B3E" w:rsidRPr="00B51B3E" w:rsidRDefault="00B51B3E" w:rsidP="00C62A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 w:rsidRPr="00B51B3E">
              <w:rPr>
                <w:rFonts w:ascii="Times New Roman" w:eastAsia="Calibri" w:hAnsi="Times New Roman" w:cs="Times New Roman"/>
                <w:lang w:eastAsia="en-US"/>
              </w:rPr>
              <w:t>Расчеты в химии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B51B3E" w:rsidRPr="00B51B3E" w:rsidTr="00B51B3E">
        <w:trPr>
          <w:trHeight w:val="261"/>
        </w:trPr>
        <w:tc>
          <w:tcPr>
            <w:tcW w:w="1169" w:type="dxa"/>
            <w:tcBorders>
              <w:top w:val="single" w:sz="4" w:space="0" w:color="auto"/>
            </w:tcBorders>
          </w:tcPr>
          <w:p w:rsidR="00B51B3E" w:rsidRPr="00B51B3E" w:rsidRDefault="00B51B3E" w:rsidP="00DB6F64">
            <w:pPr>
              <w:suppressAutoHyphens/>
              <w:snapToGrid w:val="0"/>
              <w:jc w:val="right"/>
              <w:rPr>
                <w:rFonts w:ascii="Times New Roman" w:hAnsi="Times New Roman" w:cs="Times New Roman"/>
                <w:b/>
                <w:bCs/>
                <w:color w:val="auto"/>
                <w:lang w:eastAsia="ar-SA"/>
              </w:rPr>
            </w:pPr>
            <w:r w:rsidRPr="00B51B3E">
              <w:rPr>
                <w:rFonts w:ascii="Times New Roman" w:hAnsi="Times New Roman" w:cs="Times New Roman"/>
                <w:b/>
                <w:bCs/>
                <w:color w:val="auto"/>
                <w:lang w:eastAsia="ar-SA"/>
              </w:rPr>
              <w:t>ИТОГО:</w:t>
            </w:r>
          </w:p>
        </w:tc>
        <w:tc>
          <w:tcPr>
            <w:tcW w:w="2926" w:type="dxa"/>
            <w:tcBorders>
              <w:top w:val="single" w:sz="4" w:space="0" w:color="auto"/>
            </w:tcBorders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ar-SA"/>
              </w:rPr>
            </w:pPr>
          </w:p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ar-SA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B51B3E" w:rsidRPr="00B51B3E" w:rsidRDefault="00B51B3E" w:rsidP="00DB6F6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ar-SA"/>
              </w:rPr>
              <w:t>34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B51B3E" w:rsidRPr="00B51B3E" w:rsidRDefault="00B51B3E" w:rsidP="00B51B3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ar-SA"/>
              </w:rPr>
              <w:t>34</w:t>
            </w:r>
          </w:p>
        </w:tc>
      </w:tr>
    </w:tbl>
    <w:p w:rsidR="00DB6F64" w:rsidRPr="00B51B3E" w:rsidRDefault="00DB6F64" w:rsidP="00DB6F64">
      <w:pPr>
        <w:shd w:val="clear" w:color="auto" w:fill="FFFFFF"/>
        <w:spacing w:before="100" w:beforeAutospacing="1"/>
        <w:ind w:firstLine="720"/>
        <w:rPr>
          <w:rFonts w:ascii="Times New Roman" w:hAnsi="Times New Roman" w:cs="Times New Roman"/>
        </w:rPr>
      </w:pPr>
    </w:p>
    <w:p w:rsidR="00DB6F64" w:rsidRPr="00B51B3E" w:rsidRDefault="00DB6F64" w:rsidP="00DB6F64">
      <w:pPr>
        <w:shd w:val="clear" w:color="auto" w:fill="FFFFFF"/>
        <w:ind w:firstLine="720"/>
        <w:jc w:val="center"/>
        <w:rPr>
          <w:rFonts w:ascii="Times New Roman" w:hAnsi="Times New Roman" w:cs="Times New Roman"/>
          <w:b/>
          <w:bCs/>
        </w:rPr>
      </w:pPr>
    </w:p>
    <w:p w:rsidR="00DB6F64" w:rsidRPr="00B51B3E" w:rsidRDefault="00DB6F64" w:rsidP="00DB6F64">
      <w:pPr>
        <w:ind w:left="1497"/>
        <w:rPr>
          <w:rFonts w:ascii="Times New Roman" w:hAnsi="Times New Roman" w:cs="Times New Roman"/>
        </w:rPr>
      </w:pPr>
    </w:p>
    <w:p w:rsidR="00DB6F64" w:rsidRPr="00B51B3E" w:rsidRDefault="00DB6F64" w:rsidP="00DB6F64">
      <w:pPr>
        <w:jc w:val="center"/>
        <w:rPr>
          <w:rFonts w:ascii="Times New Roman" w:hAnsi="Times New Roman" w:cs="Times New Roman"/>
          <w:b/>
          <w:bCs/>
        </w:rPr>
        <w:sectPr w:rsidR="00DB6F64" w:rsidRPr="00B51B3E" w:rsidSect="00DB6F64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DB6F64" w:rsidRPr="00B51B3E" w:rsidRDefault="00DB6F64" w:rsidP="00DB6F64">
      <w:pPr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lang w:eastAsia="ar-SA"/>
        </w:rPr>
      </w:pPr>
      <w:r w:rsidRPr="00B51B3E">
        <w:rPr>
          <w:rFonts w:ascii="Times New Roman" w:hAnsi="Times New Roman" w:cs="Times New Roman"/>
          <w:b/>
          <w:color w:val="auto"/>
        </w:rPr>
        <w:lastRenderedPageBreak/>
        <w:t>Тематическое планирование курса</w:t>
      </w:r>
      <w:r w:rsidRPr="00B51B3E">
        <w:rPr>
          <w:rFonts w:ascii="Times New Roman" w:hAnsi="Times New Roman" w:cs="Times New Roman"/>
          <w:b/>
          <w:bCs/>
          <w:color w:val="auto"/>
          <w:lang w:eastAsia="ar-SA"/>
        </w:rPr>
        <w:t xml:space="preserve"> </w:t>
      </w:r>
    </w:p>
    <w:p w:rsidR="00DB6F64" w:rsidRPr="00B51B3E" w:rsidRDefault="00DB6F64" w:rsidP="00DB6F64">
      <w:pPr>
        <w:spacing w:line="360" w:lineRule="auto"/>
        <w:ind w:right="543"/>
        <w:jc w:val="center"/>
        <w:rPr>
          <w:rFonts w:ascii="Times New Roman" w:hAnsi="Times New Roman" w:cs="Times New Roman"/>
          <w:b/>
          <w:bCs/>
          <w:color w:val="auto"/>
          <w:lang w:eastAsia="ar-SA"/>
        </w:rPr>
      </w:pPr>
      <w:r w:rsidRPr="00B51B3E">
        <w:rPr>
          <w:rFonts w:ascii="Times New Roman" w:hAnsi="Times New Roman" w:cs="Times New Roman"/>
          <w:b/>
          <w:bCs/>
          <w:color w:val="auto"/>
          <w:lang w:eastAsia="ar-SA"/>
        </w:rPr>
        <w:t>«Химия для всех» в 9 классе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850"/>
        <w:gridCol w:w="993"/>
        <w:gridCol w:w="2551"/>
        <w:gridCol w:w="6598"/>
      </w:tblGrid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B51B3E">
              <w:rPr>
                <w:rFonts w:ascii="Times New Roman" w:eastAsia="Calibri" w:hAnsi="Times New Roman" w:cs="Times New Roman"/>
                <w:b/>
                <w:color w:val="auto"/>
              </w:rPr>
              <w:t>№</w:t>
            </w:r>
          </w:p>
        </w:tc>
        <w:tc>
          <w:tcPr>
            <w:tcW w:w="2977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B51B3E">
              <w:rPr>
                <w:rFonts w:ascii="Times New Roman" w:hAnsi="Times New Roman" w:cs="Times New Roman"/>
                <w:b/>
                <w:color w:val="auto"/>
              </w:rPr>
              <w:t>Тема занятия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B51B3E">
              <w:rPr>
                <w:rFonts w:ascii="Times New Roman" w:hAnsi="Times New Roman" w:cs="Times New Roman"/>
                <w:b/>
                <w:color w:val="auto"/>
              </w:rPr>
              <w:t>Кол-во часов</w:t>
            </w:r>
          </w:p>
        </w:tc>
        <w:tc>
          <w:tcPr>
            <w:tcW w:w="993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B51B3E">
              <w:rPr>
                <w:rFonts w:ascii="Times New Roman" w:hAnsi="Times New Roman" w:cs="Times New Roman"/>
                <w:b/>
                <w:color w:val="auto"/>
              </w:rPr>
              <w:t>Дата изучения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51B3E">
              <w:rPr>
                <w:rFonts w:ascii="Times New Roman" w:hAnsi="Times New Roman" w:cs="Times New Roman"/>
                <w:b/>
                <w:color w:val="auto"/>
              </w:rPr>
              <w:t xml:space="preserve">Форма проведения </w:t>
            </w:r>
          </w:p>
          <w:p w:rsidR="00DB6F64" w:rsidRPr="00B51B3E" w:rsidRDefault="00DB6F64" w:rsidP="00DB6F64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51B3E">
              <w:rPr>
                <w:rFonts w:ascii="Times New Roman" w:hAnsi="Times New Roman" w:cs="Times New Roman"/>
                <w:b/>
                <w:color w:val="auto"/>
              </w:rPr>
              <w:t>занятия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B51B3E">
              <w:rPr>
                <w:rFonts w:ascii="Times New Roman" w:hAnsi="Times New Roman" w:cs="Times New Roman"/>
                <w:b/>
                <w:color w:val="auto"/>
              </w:rPr>
              <w:t>Электронные (цифровые) образовательные ресурсы</w:t>
            </w:r>
          </w:p>
          <w:p w:rsidR="00DB6F64" w:rsidRPr="00B51B3E" w:rsidRDefault="00DB6F64" w:rsidP="00DB6F64">
            <w:pPr>
              <w:ind w:right="258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Строение атома.</w:t>
            </w:r>
          </w:p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50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C62A2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3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.09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</w:p>
          <w:p w:rsidR="00DB6F64" w:rsidRPr="00B51B3E" w:rsidRDefault="00DB6F64" w:rsidP="00DB6F64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Презентация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shd w:val="clear" w:color="auto" w:fill="FFFFFF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http://files.school-collection.edu.ru/dlrstore/0df62d3d-6faf-46fb-dbb5-862ae0b9a9d5/index.htm</w:t>
            </w:r>
          </w:p>
          <w:p w:rsidR="00DB6F64" w:rsidRPr="00B51B3E" w:rsidRDefault="00DB6F64" w:rsidP="00DB6F64">
            <w:pPr>
              <w:shd w:val="clear" w:color="auto" w:fill="FFFFFF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 xml:space="preserve">Периодический закон  и Периодическая система химических элементов 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Д.И.Менделеева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C62A2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10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.09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Презентация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http://files.school-collection.edu.ru/dlrstore/2c435309-4e2a-480c-a037-886bd1dda542/index.htm</w:t>
            </w: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Строение вещества.</w:t>
            </w:r>
          </w:p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50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C62A2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17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.09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</w:p>
          <w:p w:rsidR="00DB6F64" w:rsidRPr="00B51B3E" w:rsidRDefault="00B51B3E" w:rsidP="00B51B3E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Демонстрационный опыт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http://files.school-collection.edu.ru/dlrstore/2c435309-4e2a-480c-a037-886bd1dda542/index.htm</w:t>
            </w: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Степень окисления и валентность.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C62A2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24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.09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  <w:shd w:val="clear" w:color="auto" w:fill="FFFFFF"/>
                <w:lang w:eastAsia="zh-CN"/>
              </w:rPr>
              <w:t>http://files.school-collection.edu.ru/dlrstore/cbab07da-75ec-4c0c-7e24-3658ecc547b7/index.htm</w:t>
            </w: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Классификация неорганических веществ.</w:t>
            </w:r>
          </w:p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50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C62A2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1.10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  <w:shd w:val="clear" w:color="auto" w:fill="FFFFFF"/>
                <w:lang w:eastAsia="zh-CN"/>
              </w:rPr>
              <w:t>http://files.school-collection.edu.ru/dlrstore/cbab07da-75ec-4c0c-7e24-3658ecc547b7/index.htm</w:t>
            </w: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Химическая реакция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C62A2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8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.10</w:t>
            </w:r>
          </w:p>
        </w:tc>
        <w:tc>
          <w:tcPr>
            <w:tcW w:w="2551" w:type="dxa"/>
          </w:tcPr>
          <w:p w:rsidR="00BD1137" w:rsidRPr="00B51B3E" w:rsidRDefault="00DB6F64" w:rsidP="00BD1137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Лекция, беседа</w:t>
            </w:r>
            <w:r w:rsidR="00BD1137" w:rsidRPr="00B51B3E">
              <w:rPr>
                <w:rFonts w:ascii="Times New Roman" w:hAnsi="Times New Roman" w:cs="Times New Roman"/>
                <w:color w:val="auto"/>
              </w:rPr>
              <w:t xml:space="preserve">. </w:t>
            </w:r>
            <w:r w:rsidR="00BD1137" w:rsidRPr="00B51B3E">
              <w:rPr>
                <w:rFonts w:ascii="Times New Roman" w:hAnsi="Times New Roman" w:cs="Times New Roman"/>
                <w:color w:val="auto"/>
              </w:rPr>
              <w:t>Практикум. Составление уравнений.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hyperlink r:id="rId9" w:history="1">
              <w:r w:rsidRPr="00B51B3E">
                <w:rPr>
                  <w:rFonts w:ascii="Times New Roman" w:hAnsi="Times New Roman" w:cs="Times New Roman"/>
                  <w:color w:val="auto"/>
                  <w:u w:val="single"/>
                  <w:shd w:val="clear" w:color="auto" w:fill="FFFFFF"/>
                  <w:lang w:eastAsia="zh-CN"/>
                </w:rPr>
                <w:t>http://files.school-collection.edu.ru/dlrstore/df4c9950-6530-5e4e-edd5-74824ed44d16/index.htm</w:t>
              </w:r>
            </w:hyperlink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Классификация химических реакций.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50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C62A2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15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.10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</w:p>
          <w:p w:rsidR="00BD1137" w:rsidRPr="00B51B3E" w:rsidRDefault="00DB6F64" w:rsidP="00BD1137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</w:t>
            </w:r>
            <w:r w:rsidR="00BD1137" w:rsidRPr="00B51B3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D1137" w:rsidRPr="00B51B3E">
              <w:rPr>
                <w:rFonts w:ascii="Times New Roman" w:hAnsi="Times New Roman" w:cs="Times New Roman"/>
                <w:color w:val="auto"/>
              </w:rPr>
              <w:t>Практикум. Составление уравнений.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598" w:type="dxa"/>
          </w:tcPr>
          <w:p w:rsidR="00DB6F64" w:rsidRPr="00B51B3E" w:rsidRDefault="00DB6F64" w:rsidP="00DB6F64">
            <w:pPr>
              <w:shd w:val="clear" w:color="auto" w:fill="FFFFFF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http://files.school-collection.edu.ru/dlrstore/6350fa30-2229-9816-a557-cfd1f53489ed/index.htm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Электролитическая диссоциация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C62A2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22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.10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Лабораторный опыт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shd w:val="clear" w:color="auto" w:fill="FFFFFF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1http://files.school-collection.edu.ru/dlrstore/2a5cfa07-071c-cff4-508d-c16f1c0adb53/index.htm</w:t>
            </w: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Окислительн</w:t>
            </w:r>
            <w:proofErr w:type="gramStart"/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–</w:t>
            </w:r>
            <w:proofErr w:type="gramEnd"/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 xml:space="preserve"> восстановительные реакции. 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C62A2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5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.11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Лекция</w:t>
            </w:r>
          </w:p>
          <w:p w:rsidR="00BD1137" w:rsidRPr="00B51B3E" w:rsidRDefault="00DB6F64" w:rsidP="00BD1137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</w:t>
            </w:r>
            <w:r w:rsidR="00BD1137" w:rsidRPr="00B51B3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D1137" w:rsidRPr="00B51B3E">
              <w:rPr>
                <w:rFonts w:ascii="Times New Roman" w:hAnsi="Times New Roman" w:cs="Times New Roman"/>
                <w:color w:val="auto"/>
              </w:rPr>
              <w:t xml:space="preserve">Практикум. Составление </w:t>
            </w:r>
            <w:r w:rsidR="00BD1137" w:rsidRPr="00B51B3E">
              <w:rPr>
                <w:rFonts w:ascii="Times New Roman" w:hAnsi="Times New Roman" w:cs="Times New Roman"/>
                <w:color w:val="auto"/>
              </w:rPr>
              <w:lastRenderedPageBreak/>
              <w:t>уравнений.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  <w:shd w:val="clear" w:color="auto" w:fill="FFFFFF"/>
                <w:lang w:eastAsia="zh-CN"/>
              </w:rPr>
              <w:lastRenderedPageBreak/>
              <w:t>1http://files.school-collection.edu.ru/dlrstore/2a5cfa07-071c-cff4-508d-c16f1c0adb53/index.htm</w:t>
            </w: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BD1137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Занимательный час.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C62A2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12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.11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Составление кроссвордов, ребусов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  <w:shd w:val="clear" w:color="auto" w:fill="FFFFFF"/>
                <w:lang w:eastAsia="zh-CN"/>
              </w:rPr>
              <w:t xml:space="preserve"> http://files.school-collection.edu.ru/dlrstore/10387e61-de5e-a32d-b1f1-8523ddbcc1e8/index.htm</w:t>
            </w: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Химические свойства простых веществ.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C62A2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19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.11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Лабораторный опыт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hyperlink r:id="rId10" w:history="1">
              <w:r w:rsidRPr="00B51B3E">
                <w:rPr>
                  <w:rFonts w:ascii="Times New Roman" w:hAnsi="Times New Roman" w:cs="Times New Roman"/>
                  <w:color w:val="auto"/>
                  <w:u w:val="single"/>
                  <w:shd w:val="clear" w:color="auto" w:fill="FFFFFF"/>
                  <w:lang w:eastAsia="zh-CN"/>
                </w:rPr>
                <w:t>http://files.school-collection.edu.ru/dlrstore/1c83a1a0-c8f8-72e3-c1a6-8d94d09e115c/index.htm</w:t>
              </w:r>
            </w:hyperlink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Химические свойства простых веществ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26.11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Лабораторный опыт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  <w:shd w:val="clear" w:color="auto" w:fill="FFFFFF"/>
                <w:lang w:eastAsia="zh-CN"/>
              </w:rPr>
              <w:t>http://files.school-collection.edu.ru/dlrstore/2c435309-4e2a-480c-a037-886bd1dda542/index.htm</w:t>
            </w: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Химические свойства сложных веществ.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3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.12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Виртуальная лаборатория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hyperlink r:id="rId11" w:history="1">
              <w:r w:rsidRPr="00B51B3E">
                <w:rPr>
                  <w:rFonts w:ascii="Times New Roman" w:hAnsi="Times New Roman" w:cs="Times New Roman"/>
                  <w:color w:val="auto"/>
                  <w:u w:val="single"/>
                  <w:shd w:val="clear" w:color="auto" w:fill="FFFFFF"/>
                  <w:lang w:eastAsia="zh-CN"/>
                </w:rPr>
                <w:t>http://files.school-collection.edu.ru/dlrstore/10572cfc-b091-01b2-2b8e-41a854072eaa/index.htm</w:t>
              </w:r>
            </w:hyperlink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Химические свойства сложных веществ.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10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.12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</w:p>
          <w:p w:rsidR="00BD1137" w:rsidRPr="00B51B3E" w:rsidRDefault="00DB6F64" w:rsidP="00BD1137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Лабораторный опыт</w:t>
            </w:r>
            <w:r w:rsidR="00BD1137" w:rsidRPr="00B51B3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D1137" w:rsidRPr="00B51B3E">
              <w:rPr>
                <w:rFonts w:ascii="Times New Roman" w:hAnsi="Times New Roman" w:cs="Times New Roman"/>
                <w:color w:val="auto"/>
              </w:rPr>
              <w:t>Практикум. Составление уравнений.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598" w:type="dxa"/>
          </w:tcPr>
          <w:p w:rsidR="00DB6F64" w:rsidRPr="00B51B3E" w:rsidRDefault="00DB6F64" w:rsidP="00DB6F64">
            <w:pPr>
              <w:shd w:val="clear" w:color="auto" w:fill="FFFFFF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http://files.school-collection.edu.ru/dlrstore/bead8602-ad9f-ee28-499e-54f222920c68/index.htm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Химические свойства сложных веществ.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17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.12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Составление кроссвордов, ребусов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http://files.school-collection.edu.ru/dlrstore/6350fa30-2229-9816-a557-cfd1f53489ed/index.htm</w:t>
            </w: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Химические свойства сложных веществ.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24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.12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Видеофильм.</w:t>
            </w:r>
          </w:p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Практикум. Составление уравнений.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598" w:type="dxa"/>
          </w:tcPr>
          <w:p w:rsidR="00DB6F64" w:rsidRPr="00B51B3E" w:rsidRDefault="00DB6F64" w:rsidP="00B51B3E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</w:rPr>
            </w:pPr>
            <w:hyperlink r:id="rId12" w:history="1">
              <w:r w:rsidRPr="00B51B3E">
                <w:rPr>
                  <w:rFonts w:ascii="Times New Roman" w:hAnsi="Times New Roman" w:cs="Times New Roman"/>
                  <w:color w:val="auto"/>
                  <w:u w:val="single"/>
                </w:rPr>
                <w:t>http://files.school-collection.edu.ru/dlrstore/64e9fd5e-e6d4-9c25-6f69-62c7ee4cfef0/index.htm</w:t>
              </w:r>
            </w:hyperlink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C62A2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 xml:space="preserve">Химические </w:t>
            </w:r>
            <w:r w:rsidR="00DB6F64" w:rsidRPr="00B51B3E">
              <w:rPr>
                <w:rFonts w:ascii="Times New Roman" w:hAnsi="Times New Roman" w:cs="Times New Roman"/>
                <w:color w:val="auto"/>
                <w:lang w:eastAsia="en-US"/>
              </w:rPr>
              <w:t xml:space="preserve"> связи.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14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.01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</w:p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598" w:type="dxa"/>
          </w:tcPr>
          <w:p w:rsidR="00DB6F64" w:rsidRPr="00B51B3E" w:rsidRDefault="00DB6F64" w:rsidP="00B51B3E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</w:rPr>
            </w:pPr>
            <w:hyperlink r:id="rId13" w:history="1">
              <w:r w:rsidRPr="00B51B3E">
                <w:rPr>
                  <w:rFonts w:ascii="Times New Roman" w:hAnsi="Times New Roman" w:cs="Times New Roman"/>
                  <w:color w:val="auto"/>
                  <w:u w:val="single"/>
                </w:rPr>
                <w:t>http://files.school-collection.edu.ru/dlrstore/64e9fd5e-e6d4-9c25-6f69-62c7ee4cfef0/index.htm</w:t>
              </w:r>
            </w:hyperlink>
          </w:p>
        </w:tc>
      </w:tr>
      <w:tr w:rsidR="00DB6F64" w:rsidRPr="00B51B3E" w:rsidTr="00DB6F64">
        <w:trPr>
          <w:trHeight w:val="136"/>
        </w:trPr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C62A2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Химические связи.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B6F64" w:rsidRPr="00B51B3E" w:rsidRDefault="00DB6F64" w:rsidP="00DB6F64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DB6F64" w:rsidRPr="00B51B3E" w:rsidRDefault="00DB6F64" w:rsidP="00DB6F64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B6F64" w:rsidRPr="00B51B3E" w:rsidRDefault="00DB6F64" w:rsidP="00DB6F64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21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.01</w:t>
            </w:r>
          </w:p>
        </w:tc>
        <w:tc>
          <w:tcPr>
            <w:tcW w:w="2551" w:type="dxa"/>
          </w:tcPr>
          <w:p w:rsidR="00DB6F64" w:rsidRPr="00B51B3E" w:rsidRDefault="00C62A2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  <w:shd w:val="clear" w:color="auto" w:fill="FFFFFF"/>
                <w:lang w:eastAsia="zh-CN"/>
              </w:rPr>
              <w:t>http://school-collection.edu.ru/catalog/rubr/eb17b17a-6bcc-01ab-0e3a-a1cd26d56d67/23533/?interface=teacher&amp;class=50&amp;subject=31</w:t>
            </w: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Классификация органических веществ.</w:t>
            </w:r>
          </w:p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50" w:type="dxa"/>
          </w:tcPr>
          <w:p w:rsidR="00DB6F64" w:rsidRPr="00B51B3E" w:rsidRDefault="00DB6F64" w:rsidP="00DB6F64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28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.01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</w:p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598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  <w:shd w:val="clear" w:color="auto" w:fill="FFFFFF"/>
                <w:lang w:eastAsia="zh-CN"/>
              </w:rPr>
              <w:t>http://school-collection.edu.ru/catalog/rubr/eb17b17a-6bcc-01ab-0e3a-a1cd26d56d67/23533/?interface=teacher&amp;class=50&amp;subject=31</w:t>
            </w:r>
          </w:p>
        </w:tc>
      </w:tr>
      <w:tr w:rsidR="00DB6F64" w:rsidRPr="00B51B3E" w:rsidTr="00DB6F64">
        <w:trPr>
          <w:trHeight w:val="637"/>
        </w:trPr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Свойства органических веществ.</w:t>
            </w:r>
          </w:p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50" w:type="dxa"/>
          </w:tcPr>
          <w:p w:rsidR="00DB6F64" w:rsidRPr="00B51B3E" w:rsidRDefault="00DB6F64" w:rsidP="00DB6F64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DB6F64" w:rsidRPr="00B51B3E" w:rsidRDefault="00DB6F64" w:rsidP="00DB6F64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B6F64" w:rsidRPr="00B51B3E" w:rsidRDefault="00DB6F64" w:rsidP="00DB6F64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B6F64" w:rsidRPr="00B51B3E" w:rsidRDefault="00DB6F64" w:rsidP="00DB6F64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4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.02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Лекция</w:t>
            </w:r>
          </w:p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Презентация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  <w:shd w:val="clear" w:color="auto" w:fill="FFFFFF"/>
                <w:lang w:eastAsia="zh-CN"/>
              </w:rPr>
              <w:t>http://school-collection.edu.ru/catalog/rubr/eb17b17a-6bcc-01ab-0e3a-a1cd26d56d67/23533/?interface=teacher&amp;class=50&amp;</w:t>
            </w: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Свойства органических веществ.</w:t>
            </w:r>
          </w:p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50" w:type="dxa"/>
          </w:tcPr>
          <w:p w:rsidR="00DB6F64" w:rsidRPr="00B51B3E" w:rsidRDefault="00DB6F64" w:rsidP="00DB6F64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11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.02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Лекция</w:t>
            </w:r>
          </w:p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Презентация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</w:rPr>
            </w:pPr>
            <w:hyperlink r:id="rId14" w:history="1">
              <w:r w:rsidRPr="00B51B3E">
                <w:rPr>
                  <w:rFonts w:ascii="Times New Roman" w:hAnsi="Times New Roman" w:cs="Times New Roman"/>
                  <w:color w:val="auto"/>
                  <w:u w:val="single"/>
                  <w:shd w:val="clear" w:color="auto" w:fill="FFFFFF"/>
                  <w:lang w:eastAsia="zh-CN"/>
                </w:rPr>
                <w:t>http://files.school-collection.edu.ru/dlrstore/c90b7e4a-ece0-1df5-2e83-66ce2d07ae9d/index.htm</w:t>
              </w:r>
            </w:hyperlink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Свойства органических веществ.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18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.02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</w:p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Лабораторный опыт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shd w:val="clear" w:color="auto" w:fill="FFFFFF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http</w:t>
            </w:r>
            <w:r w:rsidRPr="00B51B3E">
              <w:rPr>
                <w:rFonts w:ascii="Times New Roman" w:hAnsi="Times New Roman" w:cs="Times New Roman"/>
                <w:color w:val="auto"/>
              </w:rPr>
              <w:t>://</w:t>
            </w:r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files</w:t>
            </w:r>
            <w:r w:rsidRPr="00B51B3E">
              <w:rPr>
                <w:rFonts w:ascii="Times New Roman" w:hAnsi="Times New Roman" w:cs="Times New Roman"/>
                <w:color w:val="auto"/>
              </w:rPr>
              <w:t>.</w:t>
            </w:r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school</w:t>
            </w:r>
            <w:r w:rsidRPr="00B51B3E">
              <w:rPr>
                <w:rFonts w:ascii="Times New Roman" w:hAnsi="Times New Roman" w:cs="Times New Roman"/>
                <w:color w:val="auto"/>
              </w:rPr>
              <w:t>-</w:t>
            </w:r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collection</w:t>
            </w:r>
            <w:r w:rsidRPr="00B51B3E">
              <w:rPr>
                <w:rFonts w:ascii="Times New Roman" w:hAnsi="Times New Roman" w:cs="Times New Roman"/>
                <w:color w:val="auto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edu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ru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</w:rPr>
              <w:t>/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dlrstore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</w:rPr>
              <w:t>/2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fce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</w:rPr>
              <w:t>814</w:t>
            </w:r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d</w:t>
            </w:r>
            <w:r w:rsidRPr="00B51B3E">
              <w:rPr>
                <w:rFonts w:ascii="Times New Roman" w:hAnsi="Times New Roman" w:cs="Times New Roman"/>
                <w:color w:val="auto"/>
              </w:rPr>
              <w:t>-5341-9608-</w:t>
            </w:r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d</w:t>
            </w:r>
            <w:r w:rsidRPr="00B51B3E">
              <w:rPr>
                <w:rFonts w:ascii="Times New Roman" w:hAnsi="Times New Roman" w:cs="Times New Roman"/>
                <w:color w:val="auto"/>
              </w:rPr>
              <w:t>94</w:t>
            </w:r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f</w:t>
            </w:r>
            <w:r w:rsidRPr="00B51B3E">
              <w:rPr>
                <w:rFonts w:ascii="Times New Roman" w:hAnsi="Times New Roman" w:cs="Times New Roman"/>
                <w:color w:val="auto"/>
              </w:rPr>
              <w:t>-</w:t>
            </w:r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d</w:t>
            </w:r>
            <w:r w:rsidRPr="00B51B3E">
              <w:rPr>
                <w:rFonts w:ascii="Times New Roman" w:hAnsi="Times New Roman" w:cs="Times New Roman"/>
                <w:color w:val="auto"/>
              </w:rPr>
              <w:t>8</w:t>
            </w:r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bbd</w:t>
            </w:r>
            <w:r w:rsidRPr="00B51B3E">
              <w:rPr>
                <w:rFonts w:ascii="Times New Roman" w:hAnsi="Times New Roman" w:cs="Times New Roman"/>
                <w:color w:val="auto"/>
              </w:rPr>
              <w:t>94822</w:t>
            </w:r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b</w:t>
            </w:r>
            <w:r w:rsidRPr="00B51B3E">
              <w:rPr>
                <w:rFonts w:ascii="Times New Roman" w:hAnsi="Times New Roman" w:cs="Times New Roman"/>
                <w:color w:val="auto"/>
              </w:rPr>
              <w:t>3/</w:t>
            </w:r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index</w:t>
            </w:r>
            <w:r w:rsidRPr="00B51B3E">
              <w:rPr>
                <w:rFonts w:ascii="Times New Roman" w:hAnsi="Times New Roman" w:cs="Times New Roman"/>
                <w:color w:val="auto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/>
              </w:rPr>
              <w:t>htm</w:t>
            </w:r>
            <w:proofErr w:type="spellEnd"/>
          </w:p>
          <w:p w:rsidR="00DB6F64" w:rsidRPr="00B51B3E" w:rsidRDefault="00DB6F64" w:rsidP="00DB6F64">
            <w:pPr>
              <w:shd w:val="clear" w:color="auto" w:fill="FFFFFF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Генетическая связь органических веществ.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25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.02</w:t>
            </w:r>
          </w:p>
        </w:tc>
        <w:tc>
          <w:tcPr>
            <w:tcW w:w="2551" w:type="dxa"/>
          </w:tcPr>
          <w:p w:rsidR="00BD1137" w:rsidRPr="00B51B3E" w:rsidRDefault="00DB6F64" w:rsidP="00BD1137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  <w:r w:rsidR="00BD1137" w:rsidRPr="00B51B3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D1137" w:rsidRPr="00B51B3E">
              <w:rPr>
                <w:rFonts w:ascii="Times New Roman" w:hAnsi="Times New Roman" w:cs="Times New Roman"/>
                <w:color w:val="auto"/>
              </w:rPr>
              <w:t>Практикум. Составление уравнений.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598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http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://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files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.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school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-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collection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edu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ru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/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dlrstore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/749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b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9930-7752-9478-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886-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de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0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b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13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a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7794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/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index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htm</w:t>
            </w:r>
            <w:proofErr w:type="spellEnd"/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Химическая лаборатория.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4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.03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Лекция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http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://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files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.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school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-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collection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edu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ru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/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dlrstore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/4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aadd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51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f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-5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e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9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f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-5429-312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e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-62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73127194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/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index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htm</w:t>
            </w:r>
            <w:proofErr w:type="spellEnd"/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Качественные реакции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11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.03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  <w:r w:rsidR="00B51B3E" w:rsidRPr="00B51B3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51B3E" w:rsidRPr="00B51B3E">
              <w:rPr>
                <w:rFonts w:ascii="Times New Roman" w:hAnsi="Times New Roman" w:cs="Times New Roman"/>
                <w:color w:val="auto"/>
              </w:rPr>
              <w:t>Практикум. Составление уравнений.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iles.school-collection.edu.ru/dlrstore/328025e1-a196-e0d5-3524-f28eba00f451/index.htm</w:t>
            </w: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Газообразные вещества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18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.03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Лабораторный опыт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iles.school-collection.edu.ru/dlrstore/328025e1-a196-e0d5-3524-f28eba00f451/index.htm</w:t>
            </w:r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Решение задач.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25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.03</w:t>
            </w:r>
          </w:p>
        </w:tc>
        <w:tc>
          <w:tcPr>
            <w:tcW w:w="2551" w:type="dxa"/>
          </w:tcPr>
          <w:p w:rsidR="00DB6F64" w:rsidRPr="00B51B3E" w:rsidRDefault="00DB6F64" w:rsidP="00B51B3E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B51B3E">
              <w:rPr>
                <w:rFonts w:ascii="Times New Roman" w:hAnsi="Times New Roman" w:cs="Times New Roman"/>
                <w:color w:val="auto"/>
              </w:rPr>
              <w:t>Беседа</w:t>
            </w:r>
            <w:proofErr w:type="gramStart"/>
            <w:r w:rsidRPr="00B51B3E">
              <w:rPr>
                <w:rFonts w:ascii="Times New Roman" w:hAnsi="Times New Roman" w:cs="Times New Roman"/>
                <w:color w:val="auto"/>
              </w:rPr>
              <w:t>.</w:t>
            </w:r>
            <w:r w:rsidR="00B51B3E" w:rsidRPr="00B51B3E">
              <w:rPr>
                <w:rFonts w:ascii="Times New Roman" w:hAnsi="Times New Roman" w:cs="Times New Roman"/>
                <w:color w:val="auto"/>
              </w:rPr>
              <w:t>П</w:t>
            </w:r>
            <w:proofErr w:type="gramEnd"/>
            <w:r w:rsidR="00B51B3E" w:rsidRPr="00B51B3E">
              <w:rPr>
                <w:rFonts w:ascii="Times New Roman" w:hAnsi="Times New Roman" w:cs="Times New Roman"/>
                <w:color w:val="auto"/>
              </w:rPr>
              <w:t>рактикум</w:t>
            </w:r>
            <w:proofErr w:type="spellEnd"/>
            <w:r w:rsidR="00B51B3E" w:rsidRPr="00B51B3E">
              <w:rPr>
                <w:rFonts w:ascii="Times New Roman" w:hAnsi="Times New Roman" w:cs="Times New Roman"/>
                <w:color w:val="auto"/>
              </w:rPr>
              <w:t xml:space="preserve"> Решение задач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http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://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files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.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school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-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collection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edu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ru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/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dlrstore</w:t>
            </w:r>
            <w:proofErr w:type="spellEnd"/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/749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b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9930-7752-9478-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886-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de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0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b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13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a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7794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/</w:t>
            </w:r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index</w:t>
            </w:r>
            <w:r w:rsidRPr="00B51B3E">
              <w:rPr>
                <w:rFonts w:ascii="Times New Roman" w:hAnsi="Times New Roman" w:cs="Times New Roman"/>
                <w:color w:val="auto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color w:val="auto"/>
                <w:lang w:val="en-US" w:eastAsia="zh-CN"/>
              </w:rPr>
              <w:t>htm</w:t>
            </w:r>
            <w:proofErr w:type="spellEnd"/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Проведение расчетов на основе формул.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8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.04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Лекция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</w:t>
            </w:r>
            <w:r w:rsidR="00B51B3E" w:rsidRPr="00B51B3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51B3E" w:rsidRPr="00B51B3E">
              <w:rPr>
                <w:rFonts w:ascii="Times New Roman" w:hAnsi="Times New Roman" w:cs="Times New Roman"/>
                <w:color w:val="auto"/>
              </w:rPr>
              <w:t>Практикум Решение задач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lang w:val="en-US" w:eastAsia="zh-CN"/>
              </w:rPr>
              <w:t>http</w:t>
            </w:r>
            <w:r w:rsidRPr="00B51B3E">
              <w:rPr>
                <w:rFonts w:ascii="Times New Roman" w:hAnsi="Times New Roman" w:cs="Times New Roman"/>
                <w:lang w:eastAsia="zh-CN"/>
              </w:rPr>
              <w:t>://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files</w:t>
            </w:r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school</w:t>
            </w:r>
            <w:r w:rsidRPr="00B51B3E">
              <w:rPr>
                <w:rFonts w:ascii="Times New Roman" w:hAnsi="Times New Roman" w:cs="Times New Roman"/>
                <w:lang w:eastAsia="zh-CN"/>
              </w:rPr>
              <w:t>-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collection</w:t>
            </w:r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edu</w:t>
            </w:r>
            <w:proofErr w:type="spellEnd"/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ru</w:t>
            </w:r>
            <w:proofErr w:type="spellEnd"/>
            <w:r w:rsidRPr="00B51B3E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dlrstore</w:t>
            </w:r>
            <w:proofErr w:type="spellEnd"/>
            <w:r w:rsidRPr="00B51B3E">
              <w:rPr>
                <w:rFonts w:ascii="Times New Roman" w:hAnsi="Times New Roman" w:cs="Times New Roman"/>
                <w:lang w:eastAsia="zh-CN"/>
              </w:rPr>
              <w:t>/749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b</w:t>
            </w:r>
            <w:r w:rsidRPr="00B51B3E">
              <w:rPr>
                <w:rFonts w:ascii="Times New Roman" w:hAnsi="Times New Roman" w:cs="Times New Roman"/>
                <w:lang w:eastAsia="zh-CN"/>
              </w:rPr>
              <w:t>9930-7752-9478-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lang w:eastAsia="zh-CN"/>
              </w:rPr>
              <w:t>886-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de</w:t>
            </w:r>
            <w:r w:rsidRPr="00B51B3E">
              <w:rPr>
                <w:rFonts w:ascii="Times New Roman" w:hAnsi="Times New Roman" w:cs="Times New Roman"/>
                <w:lang w:eastAsia="zh-CN"/>
              </w:rPr>
              <w:t>0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b</w:t>
            </w:r>
            <w:r w:rsidRPr="00B51B3E">
              <w:rPr>
                <w:rFonts w:ascii="Times New Roman" w:hAnsi="Times New Roman" w:cs="Times New Roman"/>
                <w:lang w:eastAsia="zh-CN"/>
              </w:rPr>
              <w:t>13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a</w:t>
            </w:r>
            <w:r w:rsidRPr="00B51B3E">
              <w:rPr>
                <w:rFonts w:ascii="Times New Roman" w:hAnsi="Times New Roman" w:cs="Times New Roman"/>
                <w:lang w:eastAsia="zh-CN"/>
              </w:rPr>
              <w:t>7794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lang w:eastAsia="zh-CN"/>
              </w:rPr>
              <w:t>/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index</w:t>
            </w:r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htm</w:t>
            </w:r>
            <w:proofErr w:type="spellEnd"/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Проведение расчетов на основе уравнений реакций.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15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.04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Лекция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</w:t>
            </w:r>
            <w:r w:rsidR="00B51B3E" w:rsidRPr="00B51B3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51B3E" w:rsidRPr="00B51B3E">
              <w:rPr>
                <w:rFonts w:ascii="Times New Roman" w:hAnsi="Times New Roman" w:cs="Times New Roman"/>
                <w:color w:val="auto"/>
              </w:rPr>
              <w:t>Практикум Решение задач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lang w:val="en-US" w:eastAsia="zh-CN"/>
              </w:rPr>
              <w:t>http</w:t>
            </w:r>
            <w:r w:rsidRPr="00B51B3E">
              <w:rPr>
                <w:rFonts w:ascii="Times New Roman" w:hAnsi="Times New Roman" w:cs="Times New Roman"/>
                <w:lang w:eastAsia="zh-CN"/>
              </w:rPr>
              <w:t>://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files</w:t>
            </w:r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school</w:t>
            </w:r>
            <w:r w:rsidRPr="00B51B3E">
              <w:rPr>
                <w:rFonts w:ascii="Times New Roman" w:hAnsi="Times New Roman" w:cs="Times New Roman"/>
                <w:lang w:eastAsia="zh-CN"/>
              </w:rPr>
              <w:t>-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collection</w:t>
            </w:r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edu</w:t>
            </w:r>
            <w:proofErr w:type="spellEnd"/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ru</w:t>
            </w:r>
            <w:proofErr w:type="spellEnd"/>
            <w:r w:rsidRPr="00B51B3E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dlrstore</w:t>
            </w:r>
            <w:proofErr w:type="spellEnd"/>
            <w:r w:rsidRPr="00B51B3E">
              <w:rPr>
                <w:rFonts w:ascii="Times New Roman" w:hAnsi="Times New Roman" w:cs="Times New Roman"/>
                <w:lang w:eastAsia="zh-CN"/>
              </w:rPr>
              <w:t>/749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b</w:t>
            </w:r>
            <w:r w:rsidRPr="00B51B3E">
              <w:rPr>
                <w:rFonts w:ascii="Times New Roman" w:hAnsi="Times New Roman" w:cs="Times New Roman"/>
                <w:lang w:eastAsia="zh-CN"/>
              </w:rPr>
              <w:t>9930-7752-9478-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lang w:eastAsia="zh-CN"/>
              </w:rPr>
              <w:t>886-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de</w:t>
            </w:r>
            <w:r w:rsidRPr="00B51B3E">
              <w:rPr>
                <w:rFonts w:ascii="Times New Roman" w:hAnsi="Times New Roman" w:cs="Times New Roman"/>
                <w:lang w:eastAsia="zh-CN"/>
              </w:rPr>
              <w:t>0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b</w:t>
            </w:r>
            <w:r w:rsidRPr="00B51B3E">
              <w:rPr>
                <w:rFonts w:ascii="Times New Roman" w:hAnsi="Times New Roman" w:cs="Times New Roman"/>
                <w:lang w:eastAsia="zh-CN"/>
              </w:rPr>
              <w:t>13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a</w:t>
            </w:r>
            <w:r w:rsidRPr="00B51B3E">
              <w:rPr>
                <w:rFonts w:ascii="Times New Roman" w:hAnsi="Times New Roman" w:cs="Times New Roman"/>
                <w:lang w:eastAsia="zh-CN"/>
              </w:rPr>
              <w:t>7794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lang w:eastAsia="zh-CN"/>
              </w:rPr>
              <w:t>/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index</w:t>
            </w:r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htm</w:t>
            </w:r>
            <w:proofErr w:type="spellEnd"/>
          </w:p>
        </w:tc>
      </w:tr>
      <w:tr w:rsidR="00DB6F64" w:rsidRPr="00B51B3E" w:rsidTr="00DB6F64">
        <w:trPr>
          <w:trHeight w:val="420"/>
        </w:trPr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Химическая лаборатория.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DB6F64" w:rsidP="00BD1137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2</w:t>
            </w:r>
            <w:r w:rsidR="00BD1137" w:rsidRPr="00B51B3E">
              <w:rPr>
                <w:rFonts w:ascii="Times New Roman" w:hAnsi="Times New Roman" w:cs="Times New Roman"/>
                <w:color w:val="auto"/>
              </w:rPr>
              <w:t>2</w:t>
            </w:r>
            <w:r w:rsidRPr="00B51B3E">
              <w:rPr>
                <w:rFonts w:ascii="Times New Roman" w:hAnsi="Times New Roman" w:cs="Times New Roman"/>
                <w:color w:val="auto"/>
              </w:rPr>
              <w:t>.04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Лекция.</w:t>
            </w:r>
          </w:p>
          <w:p w:rsidR="00DB6F64" w:rsidRPr="00B51B3E" w:rsidRDefault="00B51B3E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Лабораторный опыт.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http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://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files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.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school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-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collection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edu</w:t>
            </w:r>
            <w:proofErr w:type="spellEnd"/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ru</w:t>
            </w:r>
            <w:proofErr w:type="spellEnd"/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/</w:t>
            </w:r>
            <w:proofErr w:type="spellStart"/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dlrstore</w:t>
            </w:r>
            <w:proofErr w:type="spellEnd"/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/88</w:t>
            </w:r>
            <w:proofErr w:type="spellStart"/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acbaf</w:t>
            </w:r>
            <w:proofErr w:type="spellEnd"/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5-92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dc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-5310-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dc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5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a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-8470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d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3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a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7</w:t>
            </w:r>
            <w:proofErr w:type="spellStart"/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bd</w:t>
            </w:r>
            <w:proofErr w:type="spellEnd"/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5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a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/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index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htm</w:t>
            </w:r>
            <w:proofErr w:type="spellEnd"/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Качественные реакции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29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.04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Лабораторный опыт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http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://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files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.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school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-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collection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edu</w:t>
            </w:r>
            <w:proofErr w:type="spellEnd"/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ru</w:t>
            </w:r>
            <w:proofErr w:type="spellEnd"/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/</w:t>
            </w:r>
            <w:proofErr w:type="spellStart"/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dlrstore</w:t>
            </w:r>
            <w:proofErr w:type="spellEnd"/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/88</w:t>
            </w:r>
            <w:proofErr w:type="spellStart"/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acbaf</w:t>
            </w:r>
            <w:proofErr w:type="spellEnd"/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5-92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dc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-5310-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dc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5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a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-8470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d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3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a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7</w:t>
            </w:r>
            <w:proofErr w:type="spellStart"/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bd</w:t>
            </w:r>
            <w:proofErr w:type="spellEnd"/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5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a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/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index</w:t>
            </w:r>
            <w:r w:rsidRPr="00B51B3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shd w:val="clear" w:color="auto" w:fill="FFFFFF"/>
                <w:lang w:val="en-US" w:eastAsia="zh-CN"/>
              </w:rPr>
              <w:t>htm</w:t>
            </w:r>
            <w:proofErr w:type="spellEnd"/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DB6F64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Газообразные вещества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6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.05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Лабораторный опыт</w:t>
            </w:r>
          </w:p>
        </w:tc>
        <w:tc>
          <w:tcPr>
            <w:tcW w:w="6598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lang w:val="en-US" w:eastAsia="zh-CN"/>
              </w:rPr>
              <w:t>http</w:t>
            </w:r>
            <w:r w:rsidRPr="00B51B3E">
              <w:rPr>
                <w:rFonts w:ascii="Times New Roman" w:hAnsi="Times New Roman" w:cs="Times New Roman"/>
                <w:lang w:eastAsia="zh-CN"/>
              </w:rPr>
              <w:t>://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files</w:t>
            </w:r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school</w:t>
            </w:r>
            <w:r w:rsidRPr="00B51B3E">
              <w:rPr>
                <w:rFonts w:ascii="Times New Roman" w:hAnsi="Times New Roman" w:cs="Times New Roman"/>
                <w:lang w:eastAsia="zh-CN"/>
              </w:rPr>
              <w:t>-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collection</w:t>
            </w:r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edu</w:t>
            </w:r>
            <w:proofErr w:type="spellEnd"/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ru</w:t>
            </w:r>
            <w:proofErr w:type="spellEnd"/>
            <w:r w:rsidRPr="00B51B3E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dlrstore</w:t>
            </w:r>
            <w:proofErr w:type="spellEnd"/>
            <w:r w:rsidRPr="00B51B3E">
              <w:rPr>
                <w:rFonts w:ascii="Times New Roman" w:hAnsi="Times New Roman" w:cs="Times New Roman"/>
                <w:lang w:eastAsia="zh-CN"/>
              </w:rPr>
              <w:t>/749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b</w:t>
            </w:r>
            <w:r w:rsidRPr="00B51B3E">
              <w:rPr>
                <w:rFonts w:ascii="Times New Roman" w:hAnsi="Times New Roman" w:cs="Times New Roman"/>
                <w:lang w:eastAsia="zh-CN"/>
              </w:rPr>
              <w:t>9930-7752-9478-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lang w:eastAsia="zh-CN"/>
              </w:rPr>
              <w:t>886-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de</w:t>
            </w:r>
            <w:r w:rsidRPr="00B51B3E">
              <w:rPr>
                <w:rFonts w:ascii="Times New Roman" w:hAnsi="Times New Roman" w:cs="Times New Roman"/>
                <w:lang w:eastAsia="zh-CN"/>
              </w:rPr>
              <w:t>0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b</w:t>
            </w:r>
            <w:r w:rsidRPr="00B51B3E">
              <w:rPr>
                <w:rFonts w:ascii="Times New Roman" w:hAnsi="Times New Roman" w:cs="Times New Roman"/>
                <w:lang w:eastAsia="zh-CN"/>
              </w:rPr>
              <w:t>13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a</w:t>
            </w:r>
            <w:r w:rsidRPr="00B51B3E">
              <w:rPr>
                <w:rFonts w:ascii="Times New Roman" w:hAnsi="Times New Roman" w:cs="Times New Roman"/>
                <w:lang w:eastAsia="zh-CN"/>
              </w:rPr>
              <w:t>7794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lang w:eastAsia="zh-CN"/>
              </w:rPr>
              <w:t>/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index</w:t>
            </w:r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htm</w:t>
            </w:r>
            <w:proofErr w:type="spellEnd"/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BD1137" w:rsidP="00DB6F64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en-US"/>
              </w:rPr>
              <w:t>Расчет массы и объёма по химическому уравнению.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</w:tcPr>
          <w:p w:rsidR="00DB6F64" w:rsidRPr="00B51B3E" w:rsidRDefault="00BD1137" w:rsidP="00DB6F6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13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.05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  <w:r w:rsidR="00B51B3E" w:rsidRPr="00B51B3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51B3E" w:rsidRPr="00B51B3E">
              <w:rPr>
                <w:rFonts w:ascii="Times New Roman" w:hAnsi="Times New Roman" w:cs="Times New Roman"/>
                <w:color w:val="auto"/>
              </w:rPr>
              <w:t>Практикум Решение задач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598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lang w:eastAsia="zh-CN"/>
              </w:rPr>
            </w:pPr>
            <w:r w:rsidRPr="00B51B3E">
              <w:rPr>
                <w:rFonts w:ascii="Times New Roman" w:hAnsi="Times New Roman" w:cs="Times New Roman"/>
                <w:lang w:val="en-US" w:eastAsia="zh-CN"/>
              </w:rPr>
              <w:t>http</w:t>
            </w:r>
            <w:r w:rsidRPr="00B51B3E">
              <w:rPr>
                <w:rFonts w:ascii="Times New Roman" w:hAnsi="Times New Roman" w:cs="Times New Roman"/>
                <w:lang w:eastAsia="zh-CN"/>
              </w:rPr>
              <w:t>://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files</w:t>
            </w:r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school</w:t>
            </w:r>
            <w:r w:rsidRPr="00B51B3E">
              <w:rPr>
                <w:rFonts w:ascii="Times New Roman" w:hAnsi="Times New Roman" w:cs="Times New Roman"/>
                <w:lang w:eastAsia="zh-CN"/>
              </w:rPr>
              <w:t>-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collection</w:t>
            </w:r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edu</w:t>
            </w:r>
            <w:proofErr w:type="spellEnd"/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ru</w:t>
            </w:r>
            <w:proofErr w:type="spellEnd"/>
            <w:r w:rsidRPr="00B51B3E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dlrstore</w:t>
            </w:r>
            <w:proofErr w:type="spellEnd"/>
            <w:r w:rsidRPr="00B51B3E">
              <w:rPr>
                <w:rFonts w:ascii="Times New Roman" w:hAnsi="Times New Roman" w:cs="Times New Roman"/>
                <w:lang w:eastAsia="zh-CN"/>
              </w:rPr>
              <w:t>/749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b</w:t>
            </w:r>
            <w:r w:rsidRPr="00B51B3E">
              <w:rPr>
                <w:rFonts w:ascii="Times New Roman" w:hAnsi="Times New Roman" w:cs="Times New Roman"/>
                <w:lang w:eastAsia="zh-CN"/>
              </w:rPr>
              <w:t>9930-7752-9478-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lang w:eastAsia="zh-CN"/>
              </w:rPr>
              <w:t>886-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de</w:t>
            </w:r>
            <w:r w:rsidRPr="00B51B3E">
              <w:rPr>
                <w:rFonts w:ascii="Times New Roman" w:hAnsi="Times New Roman" w:cs="Times New Roman"/>
                <w:lang w:eastAsia="zh-CN"/>
              </w:rPr>
              <w:t>0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b</w:t>
            </w:r>
            <w:r w:rsidRPr="00B51B3E">
              <w:rPr>
                <w:rFonts w:ascii="Times New Roman" w:hAnsi="Times New Roman" w:cs="Times New Roman"/>
                <w:lang w:eastAsia="zh-CN"/>
              </w:rPr>
              <w:t>13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a</w:t>
            </w:r>
            <w:r w:rsidRPr="00B51B3E">
              <w:rPr>
                <w:rFonts w:ascii="Times New Roman" w:hAnsi="Times New Roman" w:cs="Times New Roman"/>
                <w:lang w:eastAsia="zh-CN"/>
              </w:rPr>
              <w:t>7794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lang w:eastAsia="zh-CN"/>
              </w:rPr>
              <w:t>/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index</w:t>
            </w:r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htm</w:t>
            </w:r>
            <w:proofErr w:type="spellEnd"/>
          </w:p>
        </w:tc>
      </w:tr>
      <w:tr w:rsidR="00DB6F64" w:rsidRPr="00B51B3E" w:rsidTr="00DB6F64">
        <w:tc>
          <w:tcPr>
            <w:tcW w:w="817" w:type="dxa"/>
          </w:tcPr>
          <w:p w:rsidR="00DB6F64" w:rsidRPr="00B51B3E" w:rsidRDefault="00DB6F64" w:rsidP="00DB6F64">
            <w:pPr>
              <w:numPr>
                <w:ilvl w:val="0"/>
                <w:numId w:val="15"/>
              </w:num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977" w:type="dxa"/>
          </w:tcPr>
          <w:p w:rsidR="00DB6F64" w:rsidRPr="00B51B3E" w:rsidRDefault="00BD1137" w:rsidP="00DB6F64">
            <w:pPr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ar-SA"/>
              </w:rPr>
              <w:t>Итоговый урок.</w:t>
            </w:r>
          </w:p>
        </w:tc>
        <w:tc>
          <w:tcPr>
            <w:tcW w:w="850" w:type="dxa"/>
          </w:tcPr>
          <w:p w:rsidR="00DB6F64" w:rsidRPr="00B51B3E" w:rsidRDefault="00DB6F64" w:rsidP="00DB6F6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</w:tcPr>
          <w:p w:rsidR="00DB6F64" w:rsidRPr="00B51B3E" w:rsidRDefault="00BD1137" w:rsidP="00DB6F6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20</w:t>
            </w:r>
            <w:r w:rsidR="00DB6F64" w:rsidRPr="00B51B3E">
              <w:rPr>
                <w:rFonts w:ascii="Times New Roman" w:hAnsi="Times New Roman" w:cs="Times New Roman"/>
                <w:color w:val="auto"/>
              </w:rPr>
              <w:t>.05</w:t>
            </w:r>
          </w:p>
        </w:tc>
        <w:tc>
          <w:tcPr>
            <w:tcW w:w="2551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51B3E">
              <w:rPr>
                <w:rFonts w:ascii="Times New Roman" w:hAnsi="Times New Roman" w:cs="Times New Roman"/>
                <w:color w:val="auto"/>
              </w:rPr>
              <w:t>Беседа.</w:t>
            </w:r>
            <w:r w:rsidR="00B51B3E" w:rsidRPr="00B51B3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51B3E" w:rsidRPr="00B51B3E">
              <w:rPr>
                <w:rFonts w:ascii="Times New Roman" w:hAnsi="Times New Roman" w:cs="Times New Roman"/>
                <w:color w:val="auto"/>
              </w:rPr>
              <w:t>Практикум Решение задач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598" w:type="dxa"/>
          </w:tcPr>
          <w:p w:rsidR="00DB6F64" w:rsidRPr="00B51B3E" w:rsidRDefault="00DB6F64" w:rsidP="00DB6F64">
            <w:pPr>
              <w:suppressAutoHyphens/>
              <w:rPr>
                <w:rFonts w:ascii="Times New Roman" w:hAnsi="Times New Roman" w:cs="Times New Roman"/>
                <w:lang w:eastAsia="zh-CN"/>
              </w:rPr>
            </w:pPr>
            <w:r w:rsidRPr="00B51B3E">
              <w:rPr>
                <w:rFonts w:ascii="Times New Roman" w:hAnsi="Times New Roman" w:cs="Times New Roman"/>
                <w:lang w:val="en-US" w:eastAsia="zh-CN"/>
              </w:rPr>
              <w:t>http</w:t>
            </w:r>
            <w:r w:rsidRPr="00B51B3E">
              <w:rPr>
                <w:rFonts w:ascii="Times New Roman" w:hAnsi="Times New Roman" w:cs="Times New Roman"/>
                <w:lang w:eastAsia="zh-CN"/>
              </w:rPr>
              <w:t>://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files</w:t>
            </w:r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school</w:t>
            </w:r>
            <w:r w:rsidRPr="00B51B3E">
              <w:rPr>
                <w:rFonts w:ascii="Times New Roman" w:hAnsi="Times New Roman" w:cs="Times New Roman"/>
                <w:lang w:eastAsia="zh-CN"/>
              </w:rPr>
              <w:t>-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collection</w:t>
            </w:r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edu</w:t>
            </w:r>
            <w:proofErr w:type="spellEnd"/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ru</w:t>
            </w:r>
            <w:proofErr w:type="spellEnd"/>
            <w:r w:rsidRPr="00B51B3E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dlrstore</w:t>
            </w:r>
            <w:proofErr w:type="spellEnd"/>
            <w:r w:rsidRPr="00B51B3E">
              <w:rPr>
                <w:rFonts w:ascii="Times New Roman" w:hAnsi="Times New Roman" w:cs="Times New Roman"/>
                <w:lang w:eastAsia="zh-CN"/>
              </w:rPr>
              <w:t>/749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b</w:t>
            </w:r>
            <w:r w:rsidRPr="00B51B3E">
              <w:rPr>
                <w:rFonts w:ascii="Times New Roman" w:hAnsi="Times New Roman" w:cs="Times New Roman"/>
                <w:lang w:eastAsia="zh-CN"/>
              </w:rPr>
              <w:t>9930-7752-9478-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lang w:eastAsia="zh-CN"/>
              </w:rPr>
              <w:t>886-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de</w:t>
            </w:r>
            <w:r w:rsidRPr="00B51B3E">
              <w:rPr>
                <w:rFonts w:ascii="Times New Roman" w:hAnsi="Times New Roman" w:cs="Times New Roman"/>
                <w:lang w:eastAsia="zh-CN"/>
              </w:rPr>
              <w:t>0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b</w:t>
            </w:r>
            <w:r w:rsidRPr="00B51B3E">
              <w:rPr>
                <w:rFonts w:ascii="Times New Roman" w:hAnsi="Times New Roman" w:cs="Times New Roman"/>
                <w:lang w:eastAsia="zh-CN"/>
              </w:rPr>
              <w:t>13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a</w:t>
            </w:r>
            <w:r w:rsidRPr="00B51B3E">
              <w:rPr>
                <w:rFonts w:ascii="Times New Roman" w:hAnsi="Times New Roman" w:cs="Times New Roman"/>
                <w:lang w:eastAsia="zh-CN"/>
              </w:rPr>
              <w:t>7794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c</w:t>
            </w:r>
            <w:r w:rsidRPr="00B51B3E">
              <w:rPr>
                <w:rFonts w:ascii="Times New Roman" w:hAnsi="Times New Roman" w:cs="Times New Roman"/>
                <w:lang w:eastAsia="zh-CN"/>
              </w:rPr>
              <w:t>/</w:t>
            </w:r>
            <w:r w:rsidRPr="00B51B3E">
              <w:rPr>
                <w:rFonts w:ascii="Times New Roman" w:hAnsi="Times New Roman" w:cs="Times New Roman"/>
                <w:lang w:val="en-US" w:eastAsia="zh-CN"/>
              </w:rPr>
              <w:t>index</w:t>
            </w:r>
            <w:r w:rsidRPr="00B51B3E">
              <w:rPr>
                <w:rFonts w:ascii="Times New Roman" w:hAnsi="Times New Roman" w:cs="Times New Roman"/>
                <w:lang w:eastAsia="zh-CN"/>
              </w:rPr>
              <w:t>.</w:t>
            </w:r>
            <w:proofErr w:type="spellStart"/>
            <w:r w:rsidRPr="00B51B3E">
              <w:rPr>
                <w:rFonts w:ascii="Times New Roman" w:hAnsi="Times New Roman" w:cs="Times New Roman"/>
                <w:lang w:val="en-US" w:eastAsia="zh-CN"/>
              </w:rPr>
              <w:t>htm</w:t>
            </w:r>
            <w:proofErr w:type="spellEnd"/>
          </w:p>
        </w:tc>
      </w:tr>
    </w:tbl>
    <w:tbl>
      <w:tblPr>
        <w:tblStyle w:val="110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B6F64" w:rsidRPr="00B51B3E" w:rsidTr="00DB6F64">
        <w:trPr>
          <w:trHeight w:val="4807"/>
          <w:jc w:val="center"/>
        </w:trPr>
        <w:tc>
          <w:tcPr>
            <w:tcW w:w="4785" w:type="dxa"/>
          </w:tcPr>
          <w:p w:rsidR="00B51B3E" w:rsidRPr="00B51B3E" w:rsidRDefault="00B51B3E" w:rsidP="00DB6F64">
            <w:pPr>
              <w:rPr>
                <w:rFonts w:ascii="Times New Roman" w:hAnsi="Times New Roman" w:cs="Times New Roman"/>
                <w:color w:val="auto"/>
                <w:lang w:eastAsia="zh-TW"/>
              </w:rPr>
            </w:pPr>
          </w:p>
          <w:p w:rsidR="00B51B3E" w:rsidRPr="00B51B3E" w:rsidRDefault="00B51B3E" w:rsidP="00DB6F64">
            <w:pPr>
              <w:rPr>
                <w:rFonts w:ascii="Times New Roman" w:hAnsi="Times New Roman" w:cs="Times New Roman"/>
                <w:color w:val="auto"/>
                <w:lang w:eastAsia="zh-TW"/>
              </w:rPr>
            </w:pPr>
          </w:p>
          <w:p w:rsidR="00B51B3E" w:rsidRPr="00B51B3E" w:rsidRDefault="00B51B3E" w:rsidP="00DB6F64">
            <w:pPr>
              <w:rPr>
                <w:rFonts w:ascii="Times New Roman" w:hAnsi="Times New Roman" w:cs="Times New Roman"/>
                <w:color w:val="auto"/>
                <w:lang w:eastAsia="zh-TW"/>
              </w:rPr>
            </w:pP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zh-TW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zh-TW"/>
              </w:rPr>
              <w:t xml:space="preserve">СОГЛАСОВАНО     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zh-TW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zh-TW"/>
              </w:rPr>
              <w:t>Протокол заседания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zh-TW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zh-TW"/>
              </w:rPr>
              <w:t>ШМО учителей естественно-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zh-TW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zh-TW"/>
              </w:rPr>
              <w:t>научных предметов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zh-TW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zh-TW"/>
              </w:rPr>
              <w:t>МОУ СОШ №5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zh-TW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zh-TW"/>
              </w:rPr>
              <w:t xml:space="preserve"> от 27.08.2025 года №1</w:t>
            </w:r>
          </w:p>
          <w:p w:rsidR="00DB6F64" w:rsidRPr="00B51B3E" w:rsidRDefault="00DB6F64" w:rsidP="00DB6F64">
            <w:pPr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285"/>
              <w:gridCol w:w="2284"/>
            </w:tblGrid>
            <w:tr w:rsidR="00DB6F64" w:rsidRPr="00B51B3E" w:rsidTr="00DB6F64">
              <w:trPr>
                <w:trHeight w:val="3263"/>
              </w:trPr>
              <w:tc>
                <w:tcPr>
                  <w:tcW w:w="4927" w:type="dxa"/>
                </w:tcPr>
                <w:p w:rsidR="00DB6F64" w:rsidRPr="00B51B3E" w:rsidRDefault="00DB6F64" w:rsidP="00DB6F64">
                  <w:pPr>
                    <w:spacing w:after="200" w:line="276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lang w:eastAsia="zh-TW"/>
                    </w:rPr>
                  </w:pPr>
                </w:p>
              </w:tc>
              <w:tc>
                <w:tcPr>
                  <w:tcW w:w="4927" w:type="dxa"/>
                </w:tcPr>
                <w:p w:rsidR="00DB6F64" w:rsidRPr="00B51B3E" w:rsidRDefault="00DB6F64" w:rsidP="00DB6F64">
                  <w:pPr>
                    <w:spacing w:after="200" w:line="276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lang w:eastAsia="zh-TW"/>
                    </w:rPr>
                  </w:pPr>
                </w:p>
              </w:tc>
            </w:tr>
          </w:tbl>
          <w:p w:rsidR="00DB6F64" w:rsidRPr="00B51B3E" w:rsidRDefault="00DB6F64" w:rsidP="00DB6F64">
            <w:pPr>
              <w:rPr>
                <w:rFonts w:ascii="Times New Roman" w:hAnsi="Times New Roman" w:cs="Times New Roman"/>
                <w:color w:val="auto"/>
                <w:lang w:eastAsia="zh-TW"/>
              </w:rPr>
            </w:pPr>
          </w:p>
        </w:tc>
        <w:tc>
          <w:tcPr>
            <w:tcW w:w="4786" w:type="dxa"/>
          </w:tcPr>
          <w:p w:rsidR="00B51B3E" w:rsidRPr="00B51B3E" w:rsidRDefault="00B51B3E" w:rsidP="00DB6F64">
            <w:pPr>
              <w:jc w:val="center"/>
              <w:rPr>
                <w:rFonts w:ascii="Times New Roman" w:hAnsi="Times New Roman" w:cs="Times New Roman"/>
                <w:color w:val="auto"/>
                <w:lang w:eastAsia="zh-TW"/>
              </w:rPr>
            </w:pPr>
          </w:p>
          <w:p w:rsidR="00B51B3E" w:rsidRPr="00B51B3E" w:rsidRDefault="00B51B3E" w:rsidP="00DB6F64">
            <w:pPr>
              <w:jc w:val="center"/>
              <w:rPr>
                <w:rFonts w:ascii="Times New Roman" w:hAnsi="Times New Roman" w:cs="Times New Roman"/>
                <w:color w:val="auto"/>
                <w:lang w:eastAsia="zh-TW"/>
              </w:rPr>
            </w:pPr>
          </w:p>
          <w:p w:rsidR="00B51B3E" w:rsidRPr="00B51B3E" w:rsidRDefault="00B51B3E" w:rsidP="00DB6F64">
            <w:pPr>
              <w:jc w:val="center"/>
              <w:rPr>
                <w:rFonts w:ascii="Times New Roman" w:hAnsi="Times New Roman" w:cs="Times New Roman"/>
                <w:color w:val="auto"/>
                <w:lang w:eastAsia="zh-TW"/>
              </w:rPr>
            </w:pPr>
          </w:p>
          <w:p w:rsidR="00DB6F64" w:rsidRPr="00B51B3E" w:rsidRDefault="00DB6F64" w:rsidP="00DB6F64">
            <w:pPr>
              <w:jc w:val="center"/>
              <w:rPr>
                <w:rFonts w:ascii="Times New Roman" w:hAnsi="Times New Roman" w:cs="Times New Roman"/>
                <w:color w:val="auto"/>
                <w:lang w:eastAsia="zh-TW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zh-TW"/>
              </w:rPr>
              <w:t>Рекомендовать к утверждению</w:t>
            </w:r>
          </w:p>
          <w:p w:rsidR="00DB6F64" w:rsidRPr="00B51B3E" w:rsidRDefault="00DB6F64" w:rsidP="00DB6F64">
            <w:pPr>
              <w:jc w:val="center"/>
              <w:rPr>
                <w:rFonts w:ascii="Times New Roman" w:hAnsi="Times New Roman" w:cs="Times New Roman"/>
                <w:color w:val="auto"/>
                <w:lang w:eastAsia="zh-TW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zh-TW"/>
              </w:rPr>
              <w:t>Протокол заседания</w:t>
            </w:r>
          </w:p>
          <w:p w:rsidR="00DB6F64" w:rsidRPr="00B51B3E" w:rsidRDefault="00DB6F64" w:rsidP="00DB6F64">
            <w:pPr>
              <w:jc w:val="center"/>
              <w:rPr>
                <w:rFonts w:ascii="Times New Roman" w:hAnsi="Times New Roman" w:cs="Times New Roman"/>
                <w:color w:val="auto"/>
                <w:lang w:eastAsia="zh-TW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zh-TW"/>
              </w:rPr>
              <w:t>методического совета</w:t>
            </w:r>
          </w:p>
          <w:p w:rsidR="00DB6F64" w:rsidRPr="00B51B3E" w:rsidRDefault="00DB6F64" w:rsidP="00DB6F64">
            <w:pPr>
              <w:jc w:val="center"/>
              <w:rPr>
                <w:rFonts w:ascii="Times New Roman" w:hAnsi="Times New Roman" w:cs="Times New Roman"/>
                <w:color w:val="auto"/>
                <w:lang w:eastAsia="zh-TW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zh-TW"/>
              </w:rPr>
              <w:t>МОУ СОШ №5</w:t>
            </w:r>
          </w:p>
          <w:p w:rsidR="00DB6F64" w:rsidRPr="00B51B3E" w:rsidRDefault="00DB6F64" w:rsidP="00DB6F64">
            <w:pPr>
              <w:jc w:val="center"/>
              <w:rPr>
                <w:rFonts w:ascii="Times New Roman" w:hAnsi="Times New Roman" w:cs="Times New Roman"/>
                <w:color w:val="auto"/>
                <w:lang w:eastAsia="zh-TW"/>
              </w:rPr>
            </w:pPr>
            <w:r w:rsidRPr="00B51B3E">
              <w:rPr>
                <w:rFonts w:ascii="Times New Roman" w:hAnsi="Times New Roman" w:cs="Times New Roman"/>
                <w:color w:val="auto"/>
                <w:lang w:eastAsia="zh-TW"/>
              </w:rPr>
              <w:t>от 28.08.2025 года  №1</w:t>
            </w:r>
          </w:p>
          <w:p w:rsidR="00DB6F64" w:rsidRPr="00B51B3E" w:rsidRDefault="00DB6F64" w:rsidP="00DB6F64">
            <w:pPr>
              <w:jc w:val="center"/>
              <w:rPr>
                <w:rFonts w:ascii="Times New Roman" w:hAnsi="Times New Roman" w:cs="Times New Roman"/>
                <w:color w:val="auto"/>
                <w:lang w:eastAsia="zh-TW"/>
              </w:rPr>
            </w:pPr>
          </w:p>
        </w:tc>
      </w:tr>
    </w:tbl>
    <w:p w:rsidR="00DB6F64" w:rsidRPr="00DB6F64" w:rsidRDefault="00DB6F64" w:rsidP="00DB6F64">
      <w:pPr>
        <w:tabs>
          <w:tab w:val="left" w:pos="2600"/>
        </w:tabs>
        <w:spacing w:after="200" w:line="276" w:lineRule="auto"/>
        <w:jc w:val="center"/>
        <w:rPr>
          <w:rFonts w:ascii="Times New Roman" w:hAnsi="Times New Roman" w:cs="Calibri"/>
          <w:b/>
          <w:color w:val="auto"/>
          <w:lang w:eastAsia="en-US"/>
        </w:rPr>
      </w:pPr>
    </w:p>
    <w:p w:rsidR="00DB6F64" w:rsidRPr="00DB6F64" w:rsidRDefault="00DB6F64" w:rsidP="00DB6F64">
      <w:pPr>
        <w:tabs>
          <w:tab w:val="left" w:pos="2600"/>
        </w:tabs>
        <w:spacing w:after="200" w:line="276" w:lineRule="auto"/>
        <w:jc w:val="center"/>
        <w:rPr>
          <w:rFonts w:ascii="Times New Roman" w:hAnsi="Times New Roman" w:cs="Calibri"/>
          <w:b/>
          <w:color w:val="auto"/>
          <w:lang w:eastAsia="en-US"/>
        </w:rPr>
      </w:pPr>
      <w:bookmarkStart w:id="1" w:name="_GoBack"/>
      <w:bookmarkEnd w:id="1"/>
    </w:p>
    <w:sectPr w:rsidR="00DB6F64" w:rsidRPr="00DB6F64" w:rsidSect="00B51B3E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F64" w:rsidRDefault="00DB6F64" w:rsidP="00163D59">
      <w:r>
        <w:separator/>
      </w:r>
    </w:p>
  </w:endnote>
  <w:endnote w:type="continuationSeparator" w:id="0">
    <w:p w:rsidR="00DB6F64" w:rsidRDefault="00DB6F64" w:rsidP="0016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o Sans Intel">
    <w:altName w:val="Arial"/>
    <w:charset w:val="00"/>
    <w:family w:val="swiss"/>
    <w:pitch w:val="variable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F64" w:rsidRDefault="00DB6F64" w:rsidP="00163D59">
      <w:r>
        <w:separator/>
      </w:r>
    </w:p>
  </w:footnote>
  <w:footnote w:type="continuationSeparator" w:id="0">
    <w:p w:rsidR="00DB6F64" w:rsidRDefault="00DB6F64" w:rsidP="00163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pStyle w:val="2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pStyle w:val="31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8"/>
        <w:szCs w:val="28"/>
        <w:lang w:val="en-US"/>
      </w:rPr>
    </w:lvl>
  </w:abstractNum>
  <w:abstractNum w:abstractNumId="5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bCs/>
        <w:sz w:val="28"/>
        <w:szCs w:val="28"/>
      </w:rPr>
    </w:lvl>
  </w:abstractNum>
  <w:abstractNum w:abstractNumId="6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</w:abstractNum>
  <w:abstractNum w:abstractNumId="7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b/>
        <w:sz w:val="28"/>
        <w:szCs w:val="28"/>
        <w:lang w:val="en-US"/>
      </w:rPr>
    </w:lvl>
  </w:abstractNum>
  <w:abstractNum w:abstractNumId="8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</w:abstractNum>
  <w:abstractNum w:abstractNumId="1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4"/>
        <w:szCs w:val="24"/>
      </w:rPr>
    </w:lvl>
  </w:abstractNum>
  <w:abstractNum w:abstractNumId="11">
    <w:nsid w:val="08321AAA"/>
    <w:multiLevelType w:val="hybridMultilevel"/>
    <w:tmpl w:val="62DE4B44"/>
    <w:lvl w:ilvl="0" w:tplc="61428AFA">
      <w:start w:val="1"/>
      <w:numFmt w:val="bullet"/>
      <w:lvlText w:val="─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943892"/>
    <w:multiLevelType w:val="hybridMultilevel"/>
    <w:tmpl w:val="B1C098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8937AA"/>
    <w:multiLevelType w:val="hybridMultilevel"/>
    <w:tmpl w:val="47FACA8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4771C7F"/>
    <w:multiLevelType w:val="hybridMultilevel"/>
    <w:tmpl w:val="14F66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797B0D"/>
    <w:multiLevelType w:val="hybridMultilevel"/>
    <w:tmpl w:val="F13C3C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7">
    <w:nsid w:val="2C847610"/>
    <w:multiLevelType w:val="hybridMultilevel"/>
    <w:tmpl w:val="10746E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D5370C"/>
    <w:multiLevelType w:val="hybridMultilevel"/>
    <w:tmpl w:val="3044E5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35F3747C"/>
    <w:multiLevelType w:val="multilevel"/>
    <w:tmpl w:val="EFE4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AB0DE1"/>
    <w:multiLevelType w:val="hybridMultilevel"/>
    <w:tmpl w:val="15AA9D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F8212D"/>
    <w:multiLevelType w:val="multilevel"/>
    <w:tmpl w:val="EC121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750C7D"/>
    <w:multiLevelType w:val="hybridMultilevel"/>
    <w:tmpl w:val="A0C67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FC74D4"/>
    <w:multiLevelType w:val="hybridMultilevel"/>
    <w:tmpl w:val="5BCAE106"/>
    <w:lvl w:ilvl="0" w:tplc="5C5836E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A065C2">
      <w:start w:val="1"/>
      <w:numFmt w:val="bullet"/>
      <w:lvlText w:val="o"/>
      <w:lvlJc w:val="left"/>
      <w:pPr>
        <w:ind w:left="1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94BEA4">
      <w:start w:val="1"/>
      <w:numFmt w:val="bullet"/>
      <w:lvlText w:val="▪"/>
      <w:lvlJc w:val="left"/>
      <w:pPr>
        <w:ind w:left="2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1AF5E4">
      <w:start w:val="1"/>
      <w:numFmt w:val="bullet"/>
      <w:lvlText w:val="•"/>
      <w:lvlJc w:val="left"/>
      <w:pPr>
        <w:ind w:left="28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A8F60">
      <w:start w:val="1"/>
      <w:numFmt w:val="bullet"/>
      <w:lvlText w:val="o"/>
      <w:lvlJc w:val="left"/>
      <w:pPr>
        <w:ind w:left="35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0440E4">
      <w:start w:val="1"/>
      <w:numFmt w:val="bullet"/>
      <w:lvlText w:val="▪"/>
      <w:lvlJc w:val="left"/>
      <w:pPr>
        <w:ind w:left="43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746516">
      <w:start w:val="1"/>
      <w:numFmt w:val="bullet"/>
      <w:lvlText w:val="•"/>
      <w:lvlJc w:val="left"/>
      <w:pPr>
        <w:ind w:left="5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A655DC">
      <w:start w:val="1"/>
      <w:numFmt w:val="bullet"/>
      <w:lvlText w:val="o"/>
      <w:lvlJc w:val="left"/>
      <w:pPr>
        <w:ind w:left="57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381D88">
      <w:start w:val="1"/>
      <w:numFmt w:val="bullet"/>
      <w:lvlText w:val="▪"/>
      <w:lvlJc w:val="left"/>
      <w:pPr>
        <w:ind w:left="6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21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3"/>
  </w:num>
  <w:num w:numId="6">
    <w:abstractNumId w:val="22"/>
  </w:num>
  <w:num w:numId="7">
    <w:abstractNumId w:val="23"/>
  </w:num>
  <w:num w:numId="8">
    <w:abstractNumId w:val="14"/>
  </w:num>
  <w:num w:numId="9">
    <w:abstractNumId w:val="2"/>
  </w:num>
  <w:num w:numId="10">
    <w:abstractNumId w:val="3"/>
  </w:num>
  <w:num w:numId="11">
    <w:abstractNumId w:val="11"/>
  </w:num>
  <w:num w:numId="12">
    <w:abstractNumId w:val="17"/>
  </w:num>
  <w:num w:numId="13">
    <w:abstractNumId w:val="20"/>
  </w:num>
  <w:num w:numId="14">
    <w:abstractNumId w:val="12"/>
  </w:num>
  <w:num w:numId="15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2A0"/>
    <w:rsid w:val="000018B6"/>
    <w:rsid w:val="000160FA"/>
    <w:rsid w:val="00043013"/>
    <w:rsid w:val="00051C6A"/>
    <w:rsid w:val="000A24E9"/>
    <w:rsid w:val="000A4642"/>
    <w:rsid w:val="000C1ACA"/>
    <w:rsid w:val="000F3FDA"/>
    <w:rsid w:val="000F5E52"/>
    <w:rsid w:val="00123A44"/>
    <w:rsid w:val="001330CA"/>
    <w:rsid w:val="0013461B"/>
    <w:rsid w:val="00147334"/>
    <w:rsid w:val="00153776"/>
    <w:rsid w:val="00153F64"/>
    <w:rsid w:val="00154C1E"/>
    <w:rsid w:val="0015520F"/>
    <w:rsid w:val="001637EC"/>
    <w:rsid w:val="00163D59"/>
    <w:rsid w:val="00164427"/>
    <w:rsid w:val="00167F7A"/>
    <w:rsid w:val="00172D98"/>
    <w:rsid w:val="00181C27"/>
    <w:rsid w:val="00197E38"/>
    <w:rsid w:val="001A61A2"/>
    <w:rsid w:val="001A623A"/>
    <w:rsid w:val="001A6DA3"/>
    <w:rsid w:val="001A6EEE"/>
    <w:rsid w:val="001A749D"/>
    <w:rsid w:val="00200EF3"/>
    <w:rsid w:val="00223D07"/>
    <w:rsid w:val="00230E7B"/>
    <w:rsid w:val="00233A9F"/>
    <w:rsid w:val="00272D6A"/>
    <w:rsid w:val="0028210D"/>
    <w:rsid w:val="00294AA0"/>
    <w:rsid w:val="00296B17"/>
    <w:rsid w:val="002A4925"/>
    <w:rsid w:val="002B464E"/>
    <w:rsid w:val="002C0319"/>
    <w:rsid w:val="002E2600"/>
    <w:rsid w:val="002E2CCA"/>
    <w:rsid w:val="002E3C75"/>
    <w:rsid w:val="002F0272"/>
    <w:rsid w:val="002F0CAC"/>
    <w:rsid w:val="0032399F"/>
    <w:rsid w:val="0032655F"/>
    <w:rsid w:val="00326E07"/>
    <w:rsid w:val="00346214"/>
    <w:rsid w:val="00365056"/>
    <w:rsid w:val="00366BA1"/>
    <w:rsid w:val="00381BA9"/>
    <w:rsid w:val="003947E6"/>
    <w:rsid w:val="003C089E"/>
    <w:rsid w:val="003C2A66"/>
    <w:rsid w:val="003E0BC7"/>
    <w:rsid w:val="003E222D"/>
    <w:rsid w:val="00405D3D"/>
    <w:rsid w:val="00410A20"/>
    <w:rsid w:val="0042097D"/>
    <w:rsid w:val="00433597"/>
    <w:rsid w:val="004363AE"/>
    <w:rsid w:val="0044125E"/>
    <w:rsid w:val="00455316"/>
    <w:rsid w:val="004612E8"/>
    <w:rsid w:val="00461E36"/>
    <w:rsid w:val="00462CA4"/>
    <w:rsid w:val="00475062"/>
    <w:rsid w:val="00483306"/>
    <w:rsid w:val="0049323D"/>
    <w:rsid w:val="004A42CC"/>
    <w:rsid w:val="004B3258"/>
    <w:rsid w:val="004D5333"/>
    <w:rsid w:val="004D5478"/>
    <w:rsid w:val="004E17D3"/>
    <w:rsid w:val="004E225B"/>
    <w:rsid w:val="004F0832"/>
    <w:rsid w:val="005020C1"/>
    <w:rsid w:val="005023B0"/>
    <w:rsid w:val="00517B15"/>
    <w:rsid w:val="00526B01"/>
    <w:rsid w:val="005406E8"/>
    <w:rsid w:val="005751F3"/>
    <w:rsid w:val="005828CE"/>
    <w:rsid w:val="00584242"/>
    <w:rsid w:val="00597723"/>
    <w:rsid w:val="005B3593"/>
    <w:rsid w:val="005C2223"/>
    <w:rsid w:val="005E518F"/>
    <w:rsid w:val="005F0959"/>
    <w:rsid w:val="005F3D29"/>
    <w:rsid w:val="00615D77"/>
    <w:rsid w:val="00645C9D"/>
    <w:rsid w:val="00647077"/>
    <w:rsid w:val="00653C1B"/>
    <w:rsid w:val="006560C9"/>
    <w:rsid w:val="00666506"/>
    <w:rsid w:val="00677C72"/>
    <w:rsid w:val="00680537"/>
    <w:rsid w:val="006908B7"/>
    <w:rsid w:val="00724EA5"/>
    <w:rsid w:val="007305CF"/>
    <w:rsid w:val="007308A5"/>
    <w:rsid w:val="00734D58"/>
    <w:rsid w:val="00735F45"/>
    <w:rsid w:val="007458DF"/>
    <w:rsid w:val="00763AD1"/>
    <w:rsid w:val="00784828"/>
    <w:rsid w:val="007A2F6C"/>
    <w:rsid w:val="007C27F9"/>
    <w:rsid w:val="007C3990"/>
    <w:rsid w:val="00801DCE"/>
    <w:rsid w:val="00803E62"/>
    <w:rsid w:val="008175C0"/>
    <w:rsid w:val="0083731C"/>
    <w:rsid w:val="00862842"/>
    <w:rsid w:val="00865055"/>
    <w:rsid w:val="008660B8"/>
    <w:rsid w:val="00867C2E"/>
    <w:rsid w:val="008726C6"/>
    <w:rsid w:val="0087514F"/>
    <w:rsid w:val="008813EC"/>
    <w:rsid w:val="008B26A3"/>
    <w:rsid w:val="008C5A6B"/>
    <w:rsid w:val="008F723D"/>
    <w:rsid w:val="009002A0"/>
    <w:rsid w:val="009052AB"/>
    <w:rsid w:val="009071F1"/>
    <w:rsid w:val="00907B00"/>
    <w:rsid w:val="00942B7E"/>
    <w:rsid w:val="00945A54"/>
    <w:rsid w:val="00960813"/>
    <w:rsid w:val="00967283"/>
    <w:rsid w:val="00971F1E"/>
    <w:rsid w:val="0098083A"/>
    <w:rsid w:val="00981345"/>
    <w:rsid w:val="00983A76"/>
    <w:rsid w:val="00985F90"/>
    <w:rsid w:val="00995965"/>
    <w:rsid w:val="009A3A7C"/>
    <w:rsid w:val="009A4118"/>
    <w:rsid w:val="009A5B28"/>
    <w:rsid w:val="009E71A3"/>
    <w:rsid w:val="009E7B3A"/>
    <w:rsid w:val="009F2D3D"/>
    <w:rsid w:val="009F496A"/>
    <w:rsid w:val="009F7516"/>
    <w:rsid w:val="00A111DA"/>
    <w:rsid w:val="00A562E9"/>
    <w:rsid w:val="00A57745"/>
    <w:rsid w:val="00A7696D"/>
    <w:rsid w:val="00A875F2"/>
    <w:rsid w:val="00A91DED"/>
    <w:rsid w:val="00A947D0"/>
    <w:rsid w:val="00AA30AF"/>
    <w:rsid w:val="00AA4560"/>
    <w:rsid w:val="00AA620D"/>
    <w:rsid w:val="00AB688D"/>
    <w:rsid w:val="00AD0851"/>
    <w:rsid w:val="00B11B87"/>
    <w:rsid w:val="00B32FD2"/>
    <w:rsid w:val="00B3300B"/>
    <w:rsid w:val="00B33609"/>
    <w:rsid w:val="00B35AF1"/>
    <w:rsid w:val="00B51B3E"/>
    <w:rsid w:val="00B753CF"/>
    <w:rsid w:val="00B91DE1"/>
    <w:rsid w:val="00BA502C"/>
    <w:rsid w:val="00BA662D"/>
    <w:rsid w:val="00BB1564"/>
    <w:rsid w:val="00BB3F3C"/>
    <w:rsid w:val="00BD1137"/>
    <w:rsid w:val="00BE1010"/>
    <w:rsid w:val="00BE68DB"/>
    <w:rsid w:val="00BE7580"/>
    <w:rsid w:val="00BF23AE"/>
    <w:rsid w:val="00C037C0"/>
    <w:rsid w:val="00C064E7"/>
    <w:rsid w:val="00C11C52"/>
    <w:rsid w:val="00C33FD9"/>
    <w:rsid w:val="00C52F63"/>
    <w:rsid w:val="00C536EA"/>
    <w:rsid w:val="00C62A24"/>
    <w:rsid w:val="00C63C32"/>
    <w:rsid w:val="00C647E7"/>
    <w:rsid w:val="00C77EAB"/>
    <w:rsid w:val="00C9200B"/>
    <w:rsid w:val="00C95026"/>
    <w:rsid w:val="00CC096A"/>
    <w:rsid w:val="00CC7502"/>
    <w:rsid w:val="00CE7DCA"/>
    <w:rsid w:val="00CF31FE"/>
    <w:rsid w:val="00D2787B"/>
    <w:rsid w:val="00D300E4"/>
    <w:rsid w:val="00D42832"/>
    <w:rsid w:val="00D44423"/>
    <w:rsid w:val="00D50B24"/>
    <w:rsid w:val="00D5389F"/>
    <w:rsid w:val="00D62B51"/>
    <w:rsid w:val="00D67107"/>
    <w:rsid w:val="00D70FC9"/>
    <w:rsid w:val="00D71EAA"/>
    <w:rsid w:val="00D872CD"/>
    <w:rsid w:val="00D948AD"/>
    <w:rsid w:val="00DB3FB7"/>
    <w:rsid w:val="00DB6F64"/>
    <w:rsid w:val="00DD69EB"/>
    <w:rsid w:val="00DE34D7"/>
    <w:rsid w:val="00DE5A3F"/>
    <w:rsid w:val="00DF091E"/>
    <w:rsid w:val="00E10BED"/>
    <w:rsid w:val="00E11351"/>
    <w:rsid w:val="00E20C41"/>
    <w:rsid w:val="00E219DD"/>
    <w:rsid w:val="00E47803"/>
    <w:rsid w:val="00E50FC2"/>
    <w:rsid w:val="00EA06C5"/>
    <w:rsid w:val="00ED2232"/>
    <w:rsid w:val="00EE722A"/>
    <w:rsid w:val="00F00EBD"/>
    <w:rsid w:val="00F11460"/>
    <w:rsid w:val="00F1206B"/>
    <w:rsid w:val="00F13575"/>
    <w:rsid w:val="00F23CD6"/>
    <w:rsid w:val="00F253D7"/>
    <w:rsid w:val="00F268FE"/>
    <w:rsid w:val="00F27AE7"/>
    <w:rsid w:val="00F30D6E"/>
    <w:rsid w:val="00F36DA5"/>
    <w:rsid w:val="00F40725"/>
    <w:rsid w:val="00F4147A"/>
    <w:rsid w:val="00F45FF1"/>
    <w:rsid w:val="00F55313"/>
    <w:rsid w:val="00F63C47"/>
    <w:rsid w:val="00F8170C"/>
    <w:rsid w:val="00F81A42"/>
    <w:rsid w:val="00F81DE0"/>
    <w:rsid w:val="00F87002"/>
    <w:rsid w:val="00FA0113"/>
    <w:rsid w:val="00FA20F2"/>
    <w:rsid w:val="00FC3D1A"/>
    <w:rsid w:val="00FF4744"/>
    <w:rsid w:val="00FF4792"/>
    <w:rsid w:val="00FF5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0725"/>
    <w:rPr>
      <w:rFonts w:ascii="Arial" w:eastAsia="Times New Roman" w:hAnsi="Arial" w:cs="Arial"/>
      <w:color w:val="000000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9002A0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9002A0"/>
    <w:pPr>
      <w:keepNext/>
      <w:spacing w:before="240" w:after="60"/>
      <w:outlineLvl w:val="1"/>
    </w:pPr>
    <w:rPr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002A0"/>
    <w:pPr>
      <w:keepNext/>
      <w:spacing w:before="240" w:after="60"/>
      <w:outlineLvl w:val="2"/>
    </w:pPr>
    <w:rPr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002A0"/>
    <w:pPr>
      <w:keepNext/>
      <w:tabs>
        <w:tab w:val="left" w:pos="3210"/>
      </w:tabs>
      <w:ind w:firstLine="4500"/>
      <w:outlineLvl w:val="3"/>
    </w:pPr>
    <w:rPr>
      <w:rFonts w:ascii="Times New Roman" w:hAnsi="Times New Roman" w:cs="Times New Roman"/>
      <w:color w:val="auto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002A0"/>
    <w:pPr>
      <w:keepNext/>
      <w:tabs>
        <w:tab w:val="left" w:pos="3210"/>
        <w:tab w:val="left" w:pos="3960"/>
      </w:tabs>
      <w:jc w:val="center"/>
      <w:outlineLvl w:val="4"/>
    </w:pPr>
    <w:rPr>
      <w:rFonts w:ascii="Times New Roman" w:hAnsi="Times New Roman" w:cs="Times New Roman"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02A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9002A0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9002A0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9002A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9002A0"/>
    <w:rPr>
      <w:rFonts w:ascii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9002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0c22">
    <w:name w:val="c20 c22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1c38">
    <w:name w:val="c21 c38"/>
    <w:basedOn w:val="a0"/>
    <w:uiPriority w:val="99"/>
    <w:rsid w:val="009002A0"/>
  </w:style>
  <w:style w:type="paragraph" w:customStyle="1" w:styleId="c27">
    <w:name w:val="c27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6">
    <w:name w:val="c6"/>
    <w:basedOn w:val="a0"/>
    <w:uiPriority w:val="99"/>
    <w:rsid w:val="009002A0"/>
  </w:style>
  <w:style w:type="character" w:customStyle="1" w:styleId="apple-converted-space">
    <w:name w:val="apple-converted-space"/>
    <w:basedOn w:val="a0"/>
    <w:uiPriority w:val="99"/>
    <w:rsid w:val="009002A0"/>
  </w:style>
  <w:style w:type="character" w:customStyle="1" w:styleId="c6c25">
    <w:name w:val="c6 c25"/>
    <w:basedOn w:val="a0"/>
    <w:uiPriority w:val="99"/>
    <w:rsid w:val="009002A0"/>
  </w:style>
  <w:style w:type="paragraph" w:customStyle="1" w:styleId="c41">
    <w:name w:val="c41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9">
    <w:name w:val="c19"/>
    <w:basedOn w:val="a0"/>
    <w:uiPriority w:val="99"/>
    <w:rsid w:val="009002A0"/>
  </w:style>
  <w:style w:type="character" w:customStyle="1" w:styleId="c37">
    <w:name w:val="c37"/>
    <w:basedOn w:val="a0"/>
    <w:uiPriority w:val="99"/>
    <w:rsid w:val="009002A0"/>
  </w:style>
  <w:style w:type="paragraph" w:customStyle="1" w:styleId="c33">
    <w:name w:val="c33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8c24">
    <w:name w:val="c18 c24"/>
    <w:basedOn w:val="a0"/>
    <w:uiPriority w:val="99"/>
    <w:rsid w:val="009002A0"/>
  </w:style>
  <w:style w:type="character" w:customStyle="1" w:styleId="c6c25c24">
    <w:name w:val="c6 c25 c24"/>
    <w:basedOn w:val="a0"/>
    <w:uiPriority w:val="99"/>
    <w:rsid w:val="009002A0"/>
  </w:style>
  <w:style w:type="character" w:customStyle="1" w:styleId="c6c24">
    <w:name w:val="c6 c24"/>
    <w:basedOn w:val="a0"/>
    <w:uiPriority w:val="99"/>
    <w:rsid w:val="009002A0"/>
  </w:style>
  <w:style w:type="character" w:customStyle="1" w:styleId="c6c24c25">
    <w:name w:val="c6 c24 c25"/>
    <w:basedOn w:val="a0"/>
    <w:uiPriority w:val="99"/>
    <w:rsid w:val="009002A0"/>
  </w:style>
  <w:style w:type="paragraph" w:customStyle="1" w:styleId="a10">
    <w:name w:val="a1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210">
    <w:name w:val="21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solistparagraph0">
    <w:name w:val="msolistparagraph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4">
    <w:name w:val="Hyperlink"/>
    <w:uiPriority w:val="99"/>
    <w:rsid w:val="009002A0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9002A0"/>
  </w:style>
  <w:style w:type="paragraph" w:customStyle="1" w:styleId="c8">
    <w:name w:val="c8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15">
    <w:name w:val="c0 c15"/>
    <w:basedOn w:val="a0"/>
    <w:uiPriority w:val="99"/>
    <w:rsid w:val="009002A0"/>
  </w:style>
  <w:style w:type="paragraph" w:customStyle="1" w:styleId="c3c10">
    <w:name w:val="c3 c1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4">
    <w:name w:val="c14"/>
    <w:basedOn w:val="a0"/>
    <w:uiPriority w:val="99"/>
    <w:rsid w:val="009002A0"/>
  </w:style>
  <w:style w:type="paragraph" w:customStyle="1" w:styleId="c3">
    <w:name w:val="c3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17c15">
    <w:name w:val="c0 c17 c15"/>
    <w:basedOn w:val="a0"/>
    <w:uiPriority w:val="99"/>
    <w:rsid w:val="009002A0"/>
  </w:style>
  <w:style w:type="character" w:customStyle="1" w:styleId="c0">
    <w:name w:val="c0"/>
    <w:basedOn w:val="a0"/>
    <w:uiPriority w:val="99"/>
    <w:rsid w:val="009002A0"/>
  </w:style>
  <w:style w:type="paragraph" w:customStyle="1" w:styleId="c11">
    <w:name w:val="c11"/>
    <w:basedOn w:val="a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30c15">
    <w:name w:val="c30 c15"/>
    <w:basedOn w:val="a0"/>
    <w:uiPriority w:val="99"/>
    <w:rsid w:val="009002A0"/>
  </w:style>
  <w:style w:type="character" w:styleId="a5">
    <w:name w:val="FollowedHyperlink"/>
    <w:uiPriority w:val="99"/>
    <w:rsid w:val="009002A0"/>
    <w:rPr>
      <w:color w:val="0000FF"/>
      <w:u w:val="single"/>
    </w:rPr>
  </w:style>
  <w:style w:type="paragraph" w:styleId="a6">
    <w:name w:val="Normal (Web)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11c10">
    <w:name w:val="c11 c1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8c10">
    <w:name w:val="c8 c1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30c17c15">
    <w:name w:val="c30 c17 c15"/>
    <w:basedOn w:val="a0"/>
    <w:uiPriority w:val="99"/>
    <w:rsid w:val="009002A0"/>
  </w:style>
  <w:style w:type="character" w:customStyle="1" w:styleId="c17c15c30">
    <w:name w:val="c17 c15 c30"/>
    <w:basedOn w:val="a0"/>
    <w:uiPriority w:val="99"/>
    <w:rsid w:val="009002A0"/>
  </w:style>
  <w:style w:type="character" w:customStyle="1" w:styleId="c6c15">
    <w:name w:val="c6 c15"/>
    <w:basedOn w:val="a0"/>
    <w:uiPriority w:val="99"/>
    <w:rsid w:val="009002A0"/>
  </w:style>
  <w:style w:type="character" w:customStyle="1" w:styleId="c2">
    <w:name w:val="c2"/>
    <w:basedOn w:val="a0"/>
    <w:uiPriority w:val="99"/>
    <w:rsid w:val="009002A0"/>
  </w:style>
  <w:style w:type="character" w:customStyle="1" w:styleId="c6c27">
    <w:name w:val="c6 c27"/>
    <w:basedOn w:val="a0"/>
    <w:uiPriority w:val="99"/>
    <w:rsid w:val="009002A0"/>
  </w:style>
  <w:style w:type="character" w:customStyle="1" w:styleId="c6c17">
    <w:name w:val="c6 c17"/>
    <w:basedOn w:val="a0"/>
    <w:uiPriority w:val="99"/>
    <w:rsid w:val="009002A0"/>
  </w:style>
  <w:style w:type="character" w:customStyle="1" w:styleId="c6c17c29">
    <w:name w:val="c6 c17 c29"/>
    <w:basedOn w:val="a0"/>
    <w:uiPriority w:val="99"/>
    <w:rsid w:val="009002A0"/>
  </w:style>
  <w:style w:type="character" w:customStyle="1" w:styleId="c1">
    <w:name w:val="c1"/>
    <w:basedOn w:val="a0"/>
    <w:uiPriority w:val="99"/>
    <w:rsid w:val="009002A0"/>
  </w:style>
  <w:style w:type="paragraph" w:customStyle="1" w:styleId="c5c9">
    <w:name w:val="c5 c9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2c2">
    <w:name w:val="c12 c2"/>
    <w:basedOn w:val="a0"/>
    <w:uiPriority w:val="99"/>
    <w:rsid w:val="009002A0"/>
  </w:style>
  <w:style w:type="character" w:customStyle="1" w:styleId="c10c2">
    <w:name w:val="c10 c2"/>
    <w:basedOn w:val="a0"/>
    <w:uiPriority w:val="99"/>
    <w:rsid w:val="009002A0"/>
  </w:style>
  <w:style w:type="paragraph" w:customStyle="1" w:styleId="c9c22">
    <w:name w:val="c9 c22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c10">
    <w:name w:val="c1 c10"/>
    <w:basedOn w:val="a0"/>
    <w:uiPriority w:val="99"/>
    <w:rsid w:val="009002A0"/>
  </w:style>
  <w:style w:type="paragraph" w:customStyle="1" w:styleId="c6c9">
    <w:name w:val="c6 c9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5c9c58">
    <w:name w:val="c5 c9 c58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5c9c60">
    <w:name w:val="c5 c9 c6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5c58c9">
    <w:name w:val="c5 c58 c9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5c9c65">
    <w:name w:val="c5 c9 c65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c4">
    <w:name w:val="c1 c4"/>
    <w:basedOn w:val="a0"/>
    <w:uiPriority w:val="99"/>
    <w:rsid w:val="009002A0"/>
  </w:style>
  <w:style w:type="paragraph" w:customStyle="1" w:styleId="c5">
    <w:name w:val="c5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4c2">
    <w:name w:val="c4 c2"/>
    <w:basedOn w:val="a0"/>
    <w:uiPriority w:val="99"/>
    <w:rsid w:val="009002A0"/>
  </w:style>
  <w:style w:type="character" w:customStyle="1" w:styleId="c4c12c2">
    <w:name w:val="c4 c12 c2"/>
    <w:basedOn w:val="a0"/>
    <w:uiPriority w:val="99"/>
    <w:rsid w:val="009002A0"/>
  </w:style>
  <w:style w:type="character" w:customStyle="1" w:styleId="c4c10c2">
    <w:name w:val="c4 c10 c2"/>
    <w:basedOn w:val="a0"/>
    <w:uiPriority w:val="99"/>
    <w:rsid w:val="009002A0"/>
  </w:style>
  <w:style w:type="character" w:customStyle="1" w:styleId="c2c4">
    <w:name w:val="c2 c4"/>
    <w:basedOn w:val="a0"/>
    <w:uiPriority w:val="99"/>
    <w:rsid w:val="009002A0"/>
  </w:style>
  <w:style w:type="paragraph" w:customStyle="1" w:styleId="c0c7">
    <w:name w:val="c0 c7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6c2">
    <w:name w:val="c6 c2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2c6">
    <w:name w:val="c2 c6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0c11">
    <w:name w:val="c0 c11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11c13">
    <w:name w:val="c11 c13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5c4">
    <w:name w:val="c5 c4"/>
    <w:basedOn w:val="a0"/>
    <w:uiPriority w:val="99"/>
    <w:rsid w:val="009002A0"/>
  </w:style>
  <w:style w:type="character" w:customStyle="1" w:styleId="c1c3">
    <w:name w:val="c1 c3"/>
    <w:basedOn w:val="a0"/>
    <w:uiPriority w:val="99"/>
    <w:rsid w:val="009002A0"/>
  </w:style>
  <w:style w:type="paragraph" w:customStyle="1" w:styleId="c7">
    <w:name w:val="c7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10">
    <w:name w:val="c1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4c5">
    <w:name w:val="c4 c5"/>
    <w:basedOn w:val="a0"/>
    <w:uiPriority w:val="99"/>
    <w:rsid w:val="009002A0"/>
  </w:style>
  <w:style w:type="character" w:customStyle="1" w:styleId="c10c18">
    <w:name w:val="c10 c18"/>
    <w:basedOn w:val="a0"/>
    <w:uiPriority w:val="99"/>
    <w:rsid w:val="009002A0"/>
  </w:style>
  <w:style w:type="character" w:customStyle="1" w:styleId="c18c10">
    <w:name w:val="c18 c10"/>
    <w:basedOn w:val="a0"/>
    <w:uiPriority w:val="99"/>
    <w:rsid w:val="009002A0"/>
  </w:style>
  <w:style w:type="paragraph" w:customStyle="1" w:styleId="c15">
    <w:name w:val="c15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17">
    <w:name w:val="c17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3c14">
    <w:name w:val="c3 c14"/>
    <w:basedOn w:val="a0"/>
    <w:uiPriority w:val="99"/>
    <w:rsid w:val="009002A0"/>
  </w:style>
  <w:style w:type="paragraph" w:styleId="a7">
    <w:name w:val="Title"/>
    <w:basedOn w:val="a"/>
    <w:link w:val="a8"/>
    <w:uiPriority w:val="99"/>
    <w:qFormat/>
    <w:rsid w:val="009002A0"/>
    <w:pPr>
      <w:jc w:val="center"/>
    </w:pPr>
    <w:rPr>
      <w:rFonts w:ascii="Times New Roman" w:hAnsi="Times New Roman" w:cs="Times New Roman"/>
      <w:i/>
      <w:iCs/>
      <w:color w:val="auto"/>
      <w:sz w:val="32"/>
      <w:szCs w:val="32"/>
    </w:rPr>
  </w:style>
  <w:style w:type="character" w:customStyle="1" w:styleId="a8">
    <w:name w:val="Название Знак"/>
    <w:link w:val="a7"/>
    <w:uiPriority w:val="99"/>
    <w:locked/>
    <w:rsid w:val="009002A0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c3c1">
    <w:name w:val="c3 c1"/>
    <w:basedOn w:val="a0"/>
    <w:uiPriority w:val="99"/>
    <w:rsid w:val="009002A0"/>
  </w:style>
  <w:style w:type="paragraph" w:customStyle="1" w:styleId="c5c10">
    <w:name w:val="c5 c1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c4c8">
    <w:name w:val="c2 c4 c8"/>
    <w:basedOn w:val="a0"/>
    <w:uiPriority w:val="99"/>
    <w:rsid w:val="009002A0"/>
  </w:style>
  <w:style w:type="character" w:customStyle="1" w:styleId="c2c8c4">
    <w:name w:val="c2 c8 c4"/>
    <w:basedOn w:val="a0"/>
    <w:uiPriority w:val="99"/>
    <w:rsid w:val="009002A0"/>
  </w:style>
  <w:style w:type="character" w:styleId="a9">
    <w:name w:val="Strong"/>
    <w:uiPriority w:val="99"/>
    <w:qFormat/>
    <w:rsid w:val="009002A0"/>
    <w:rPr>
      <w:b/>
      <w:bCs/>
    </w:rPr>
  </w:style>
  <w:style w:type="character" w:customStyle="1" w:styleId="c0c5">
    <w:name w:val="c0 c5"/>
    <w:basedOn w:val="a0"/>
    <w:uiPriority w:val="99"/>
    <w:rsid w:val="009002A0"/>
  </w:style>
  <w:style w:type="character" w:customStyle="1" w:styleId="c0c4">
    <w:name w:val="c0 c4"/>
    <w:basedOn w:val="a0"/>
    <w:uiPriority w:val="99"/>
    <w:rsid w:val="009002A0"/>
  </w:style>
  <w:style w:type="character" w:customStyle="1" w:styleId="c3c2">
    <w:name w:val="c3 c2"/>
    <w:basedOn w:val="a0"/>
    <w:uiPriority w:val="99"/>
    <w:rsid w:val="009002A0"/>
  </w:style>
  <w:style w:type="character" w:customStyle="1" w:styleId="c5c0">
    <w:name w:val="c5 c0"/>
    <w:basedOn w:val="a0"/>
    <w:uiPriority w:val="99"/>
    <w:rsid w:val="009002A0"/>
  </w:style>
  <w:style w:type="character" w:customStyle="1" w:styleId="c2c3">
    <w:name w:val="c2 c3"/>
    <w:basedOn w:val="a0"/>
    <w:uiPriority w:val="99"/>
    <w:rsid w:val="009002A0"/>
  </w:style>
  <w:style w:type="paragraph" w:customStyle="1" w:styleId="11">
    <w:name w:val="Абзац списка1"/>
    <w:basedOn w:val="a"/>
    <w:uiPriority w:val="99"/>
    <w:rsid w:val="009002A0"/>
    <w:pPr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</w:rPr>
  </w:style>
  <w:style w:type="paragraph" w:customStyle="1" w:styleId="c8c0">
    <w:name w:val="c8 c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5c2">
    <w:name w:val="c5 c2"/>
    <w:basedOn w:val="a0"/>
    <w:uiPriority w:val="99"/>
    <w:rsid w:val="009002A0"/>
  </w:style>
  <w:style w:type="character" w:customStyle="1" w:styleId="c4">
    <w:name w:val="c4"/>
    <w:basedOn w:val="a0"/>
    <w:uiPriority w:val="99"/>
    <w:rsid w:val="009002A0"/>
  </w:style>
  <w:style w:type="character" w:styleId="aa">
    <w:name w:val="Emphasis"/>
    <w:uiPriority w:val="99"/>
    <w:qFormat/>
    <w:rsid w:val="009002A0"/>
    <w:rPr>
      <w:i/>
      <w:iCs/>
    </w:rPr>
  </w:style>
  <w:style w:type="paragraph" w:customStyle="1" w:styleId="Default">
    <w:name w:val="Default"/>
    <w:rsid w:val="009002A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rsid w:val="009002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9002A0"/>
    <w:rPr>
      <w:rFonts w:ascii="Arial" w:hAnsi="Arial" w:cs="Arial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9002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9002A0"/>
    <w:rPr>
      <w:rFonts w:ascii="Arial" w:hAnsi="Arial" w:cs="Arial"/>
      <w:color w:val="000000"/>
      <w:sz w:val="24"/>
      <w:szCs w:val="24"/>
      <w:lang w:eastAsia="ru-RU"/>
    </w:rPr>
  </w:style>
  <w:style w:type="character" w:customStyle="1" w:styleId="c9c0">
    <w:name w:val="c9 c0"/>
    <w:basedOn w:val="a0"/>
    <w:uiPriority w:val="99"/>
    <w:rsid w:val="009002A0"/>
  </w:style>
  <w:style w:type="character" w:customStyle="1" w:styleId="c9c10c0">
    <w:name w:val="c9 c10 c0"/>
    <w:basedOn w:val="a0"/>
    <w:uiPriority w:val="99"/>
    <w:rsid w:val="009002A0"/>
  </w:style>
  <w:style w:type="paragraph" w:customStyle="1" w:styleId="c3c8">
    <w:name w:val="c3 c8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3c4">
    <w:name w:val="c3 c4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9c0c10">
    <w:name w:val="c9 c0 c10"/>
    <w:basedOn w:val="a0"/>
    <w:uiPriority w:val="99"/>
    <w:rsid w:val="009002A0"/>
  </w:style>
  <w:style w:type="character" w:customStyle="1" w:styleId="c0c9">
    <w:name w:val="c0 c9"/>
    <w:basedOn w:val="a0"/>
    <w:uiPriority w:val="99"/>
    <w:rsid w:val="009002A0"/>
  </w:style>
  <w:style w:type="character" w:customStyle="1" w:styleId="c8c2">
    <w:name w:val="c8 c2"/>
    <w:basedOn w:val="a0"/>
    <w:uiPriority w:val="99"/>
    <w:rsid w:val="009002A0"/>
  </w:style>
  <w:style w:type="character" w:customStyle="1" w:styleId="c2c9c3">
    <w:name w:val="c2 c9 c3"/>
    <w:basedOn w:val="a0"/>
    <w:uiPriority w:val="99"/>
    <w:rsid w:val="009002A0"/>
  </w:style>
  <w:style w:type="paragraph" w:styleId="af">
    <w:name w:val="Body Text Indent"/>
    <w:basedOn w:val="a"/>
    <w:link w:val="af0"/>
    <w:uiPriority w:val="99"/>
    <w:rsid w:val="009002A0"/>
    <w:pPr>
      <w:tabs>
        <w:tab w:val="left" w:pos="5160"/>
      </w:tabs>
      <w:ind w:firstLine="54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f0">
    <w:name w:val="Основной текст с отступом Знак"/>
    <w:link w:val="af"/>
    <w:uiPriority w:val="99"/>
    <w:locked/>
    <w:rsid w:val="009002A0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9002A0"/>
    <w:pPr>
      <w:tabs>
        <w:tab w:val="left" w:pos="5160"/>
      </w:tabs>
      <w:ind w:left="126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23">
    <w:name w:val="Основной текст с отступом 2 Знак"/>
    <w:link w:val="22"/>
    <w:uiPriority w:val="99"/>
    <w:locked/>
    <w:rsid w:val="009002A0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rsid w:val="009002A0"/>
    <w:pPr>
      <w:jc w:val="center"/>
    </w:pPr>
    <w:rPr>
      <w:rFonts w:ascii="Times New Roman" w:hAnsi="Times New Roman" w:cs="Times New Roman"/>
      <w:b/>
      <w:bCs/>
      <w:i/>
      <w:iCs/>
      <w:color w:val="auto"/>
      <w:sz w:val="32"/>
      <w:szCs w:val="32"/>
    </w:rPr>
  </w:style>
  <w:style w:type="character" w:customStyle="1" w:styleId="af2">
    <w:name w:val="Основной текст Знак"/>
    <w:link w:val="af1"/>
    <w:uiPriority w:val="99"/>
    <w:locked/>
    <w:rsid w:val="009002A0"/>
    <w:rPr>
      <w:rFonts w:ascii="Times New Roman" w:hAnsi="Times New Roman" w:cs="Times New Roman"/>
      <w:b/>
      <w:bCs/>
      <w:i/>
      <w:iCs/>
      <w:sz w:val="32"/>
      <w:szCs w:val="32"/>
      <w:lang w:eastAsia="ru-RU"/>
    </w:rPr>
  </w:style>
  <w:style w:type="character" w:styleId="af3">
    <w:name w:val="page number"/>
    <w:rsid w:val="009002A0"/>
    <w:rPr>
      <w:rFonts w:cs="Times New Roman"/>
    </w:rPr>
  </w:style>
  <w:style w:type="paragraph" w:styleId="af4">
    <w:name w:val="List Paragraph"/>
    <w:basedOn w:val="a"/>
    <w:uiPriority w:val="99"/>
    <w:qFormat/>
    <w:rsid w:val="009002A0"/>
    <w:pPr>
      <w:ind w:left="708"/>
    </w:pPr>
  </w:style>
  <w:style w:type="paragraph" w:styleId="24">
    <w:name w:val="Body Text 2"/>
    <w:basedOn w:val="a"/>
    <w:link w:val="25"/>
    <w:uiPriority w:val="99"/>
    <w:rsid w:val="009002A0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9002A0"/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002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uiPriority w:val="99"/>
    <w:rsid w:val="009002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character" w:customStyle="1" w:styleId="FontStyle11">
    <w:name w:val="Font Style11"/>
    <w:uiPriority w:val="99"/>
    <w:rsid w:val="009002A0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9002A0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Style8">
    <w:name w:val="Style8"/>
    <w:basedOn w:val="a"/>
    <w:uiPriority w:val="99"/>
    <w:rsid w:val="009002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Style7">
    <w:name w:val="Style7"/>
    <w:basedOn w:val="a"/>
    <w:uiPriority w:val="99"/>
    <w:rsid w:val="009002A0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Times New Roman" w:hAnsi="Times New Roman" w:cs="Times New Roman"/>
      <w:color w:val="auto"/>
    </w:rPr>
  </w:style>
  <w:style w:type="character" w:customStyle="1" w:styleId="FontStyle12">
    <w:name w:val="Font Style12"/>
    <w:uiPriority w:val="99"/>
    <w:rsid w:val="009002A0"/>
    <w:rPr>
      <w:rFonts w:ascii="Georgia" w:hAnsi="Georgia" w:cs="Georgia"/>
      <w:spacing w:val="20"/>
      <w:sz w:val="22"/>
      <w:szCs w:val="22"/>
    </w:rPr>
  </w:style>
  <w:style w:type="character" w:customStyle="1" w:styleId="FontStyle17">
    <w:name w:val="Font Style17"/>
    <w:uiPriority w:val="99"/>
    <w:rsid w:val="009002A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9002A0"/>
    <w:rPr>
      <w:rFonts w:ascii="Times New Roman" w:hAnsi="Times New Roman" w:cs="Times New Roman"/>
      <w:sz w:val="22"/>
      <w:szCs w:val="22"/>
    </w:rPr>
  </w:style>
  <w:style w:type="paragraph" w:customStyle="1" w:styleId="c22">
    <w:name w:val="c22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5c12">
    <w:name w:val="c0 c5 c12"/>
    <w:uiPriority w:val="99"/>
    <w:rsid w:val="009002A0"/>
    <w:rPr>
      <w:rFonts w:cs="Times New Roman"/>
    </w:rPr>
  </w:style>
  <w:style w:type="paragraph" w:customStyle="1" w:styleId="c19c23">
    <w:name w:val="c19 c23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11c19">
    <w:name w:val="c11 c19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f5">
    <w:name w:val="No Spacing"/>
    <w:uiPriority w:val="99"/>
    <w:qFormat/>
    <w:rsid w:val="009002A0"/>
    <w:rPr>
      <w:rFonts w:cs="Calibri"/>
      <w:sz w:val="22"/>
      <w:szCs w:val="22"/>
      <w:lang w:eastAsia="en-US"/>
    </w:rPr>
  </w:style>
  <w:style w:type="paragraph" w:customStyle="1" w:styleId="c2c25">
    <w:name w:val="c2 c25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c11c45">
    <w:name w:val="c1 c11 c45"/>
    <w:uiPriority w:val="99"/>
    <w:rsid w:val="009002A0"/>
    <w:rPr>
      <w:rFonts w:cs="Times New Roman"/>
    </w:rPr>
  </w:style>
  <w:style w:type="paragraph" w:customStyle="1" w:styleId="c15c14">
    <w:name w:val="c15 c14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c11">
    <w:name w:val="c1 c11"/>
    <w:uiPriority w:val="99"/>
    <w:rsid w:val="009002A0"/>
    <w:rPr>
      <w:rFonts w:cs="Times New Roman"/>
    </w:rPr>
  </w:style>
  <w:style w:type="paragraph" w:customStyle="1" w:styleId="c39c14c20c67">
    <w:name w:val="c39 c14 c20 c67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39c14c51c20">
    <w:name w:val="c39 c14 c51 c2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c11c9">
    <w:name w:val="c1 c11 c9"/>
    <w:uiPriority w:val="99"/>
    <w:rsid w:val="009002A0"/>
    <w:rPr>
      <w:rFonts w:cs="Times New Roman"/>
    </w:rPr>
  </w:style>
  <w:style w:type="table" w:customStyle="1" w:styleId="12">
    <w:name w:val="Сетка таблицы1"/>
    <w:basedOn w:val="a1"/>
    <w:next w:val="a3"/>
    <w:uiPriority w:val="59"/>
    <w:rsid w:val="00C950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96081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960813"/>
    <w:rPr>
      <w:rFonts w:ascii="Tahoma" w:eastAsia="Times New Roman" w:hAnsi="Tahoma" w:cs="Tahoma"/>
      <w:color w:val="000000"/>
      <w:sz w:val="16"/>
      <w:szCs w:val="16"/>
    </w:rPr>
  </w:style>
  <w:style w:type="table" w:customStyle="1" w:styleId="110">
    <w:name w:val="Сетка таблицы11"/>
    <w:basedOn w:val="a1"/>
    <w:next w:val="a3"/>
    <w:uiPriority w:val="59"/>
    <w:rsid w:val="0042097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167F7A"/>
  </w:style>
  <w:style w:type="numbering" w:customStyle="1" w:styleId="111">
    <w:name w:val="Нет списка11"/>
    <w:next w:val="a2"/>
    <w:uiPriority w:val="99"/>
    <w:semiHidden/>
    <w:unhideWhenUsed/>
    <w:rsid w:val="00167F7A"/>
  </w:style>
  <w:style w:type="paragraph" w:styleId="HTML">
    <w:name w:val="HTML Preformatted"/>
    <w:basedOn w:val="a"/>
    <w:link w:val="HTML1"/>
    <w:semiHidden/>
    <w:unhideWhenUsed/>
    <w:rsid w:val="00167F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auto"/>
      <w:sz w:val="20"/>
      <w:szCs w:val="20"/>
      <w:lang w:eastAsia="ar-SA"/>
    </w:rPr>
  </w:style>
  <w:style w:type="character" w:customStyle="1" w:styleId="HTML0">
    <w:name w:val="Стандартный HTML Знак"/>
    <w:basedOn w:val="a0"/>
    <w:semiHidden/>
    <w:rsid w:val="00167F7A"/>
    <w:rPr>
      <w:rFonts w:ascii="Consolas" w:eastAsia="Times New Roman" w:hAnsi="Consolas" w:cs="Consolas"/>
      <w:color w:val="000000"/>
    </w:rPr>
  </w:style>
  <w:style w:type="paragraph" w:styleId="af8">
    <w:name w:val="List"/>
    <w:basedOn w:val="af1"/>
    <w:semiHidden/>
    <w:unhideWhenUsed/>
    <w:rsid w:val="00167F7A"/>
    <w:pPr>
      <w:widowControl w:val="0"/>
      <w:suppressAutoHyphens/>
      <w:spacing w:after="120"/>
      <w:jc w:val="left"/>
    </w:pPr>
    <w:rPr>
      <w:rFonts w:eastAsia="Arial Unicode MS" w:cs="Mangal"/>
      <w:b w:val="0"/>
      <w:bCs w:val="0"/>
      <w:i w:val="0"/>
      <w:iCs w:val="0"/>
      <w:kern w:val="2"/>
      <w:sz w:val="24"/>
      <w:szCs w:val="24"/>
      <w:lang w:eastAsia="ar-SA"/>
    </w:rPr>
  </w:style>
  <w:style w:type="paragraph" w:customStyle="1" w:styleId="af9">
    <w:name w:val="Заголовок"/>
    <w:basedOn w:val="a"/>
    <w:next w:val="af1"/>
    <w:rsid w:val="00167F7A"/>
    <w:pPr>
      <w:keepNext/>
      <w:suppressAutoHyphens/>
      <w:spacing w:before="240" w:after="120"/>
    </w:pPr>
    <w:rPr>
      <w:rFonts w:eastAsia="Arial Unicode MS" w:cs="Mangal"/>
      <w:color w:val="auto"/>
      <w:sz w:val="28"/>
      <w:szCs w:val="28"/>
      <w:lang w:eastAsia="ar-SA"/>
    </w:rPr>
  </w:style>
  <w:style w:type="paragraph" w:customStyle="1" w:styleId="14">
    <w:name w:val="Название1"/>
    <w:basedOn w:val="a"/>
    <w:rsid w:val="00167F7A"/>
    <w:pPr>
      <w:suppressLineNumbers/>
      <w:suppressAutoHyphens/>
      <w:spacing w:before="120" w:after="120"/>
    </w:pPr>
    <w:rPr>
      <w:rFonts w:ascii="Times New Roman" w:hAnsi="Times New Roman" w:cs="Mangal"/>
      <w:i/>
      <w:iCs/>
      <w:color w:val="auto"/>
      <w:lang w:eastAsia="ar-SA"/>
    </w:rPr>
  </w:style>
  <w:style w:type="paragraph" w:customStyle="1" w:styleId="15">
    <w:name w:val="Указатель1"/>
    <w:basedOn w:val="a"/>
    <w:rsid w:val="00167F7A"/>
    <w:pPr>
      <w:suppressLineNumbers/>
      <w:suppressAutoHyphens/>
    </w:pPr>
    <w:rPr>
      <w:rFonts w:ascii="Times New Roman" w:hAnsi="Times New Roman" w:cs="Mangal"/>
      <w:color w:val="auto"/>
      <w:lang w:eastAsia="ar-SA"/>
    </w:rPr>
  </w:style>
  <w:style w:type="paragraph" w:customStyle="1" w:styleId="211">
    <w:name w:val="Основной текст 21"/>
    <w:basedOn w:val="a"/>
    <w:rsid w:val="00167F7A"/>
    <w:pPr>
      <w:widowControl w:val="0"/>
      <w:suppressAutoHyphens/>
    </w:pPr>
    <w:rPr>
      <w:rFonts w:ascii="Times New Roman" w:eastAsia="Arial Unicode MS" w:hAnsi="Times New Roman" w:cs="Times New Roman"/>
      <w:color w:val="auto"/>
      <w:spacing w:val="-15"/>
      <w:kern w:val="2"/>
      <w:sz w:val="28"/>
      <w:szCs w:val="28"/>
      <w:lang w:eastAsia="ar-SA"/>
    </w:rPr>
  </w:style>
  <w:style w:type="paragraph" w:customStyle="1" w:styleId="21">
    <w:name w:val="Маркированный список 21"/>
    <w:basedOn w:val="a"/>
    <w:rsid w:val="00167F7A"/>
    <w:pPr>
      <w:widowControl w:val="0"/>
      <w:numPr>
        <w:numId w:val="9"/>
      </w:numPr>
      <w:suppressAutoHyphens/>
    </w:pPr>
    <w:rPr>
      <w:rFonts w:ascii="Times New Roman" w:eastAsia="Arial Unicode MS" w:hAnsi="Times New Roman" w:cs="Times New Roman"/>
      <w:color w:val="auto"/>
      <w:kern w:val="2"/>
      <w:sz w:val="28"/>
      <w:lang w:eastAsia="ar-SA"/>
    </w:rPr>
  </w:style>
  <w:style w:type="paragraph" w:customStyle="1" w:styleId="FR1">
    <w:name w:val="FR1"/>
    <w:rsid w:val="00167F7A"/>
    <w:pPr>
      <w:widowControl w:val="0"/>
      <w:suppressAutoHyphens/>
      <w:autoSpaceDE w:val="0"/>
      <w:spacing w:before="100"/>
      <w:ind w:left="40"/>
    </w:pPr>
    <w:rPr>
      <w:rFonts w:ascii="Times New Roman" w:eastAsia="Arial" w:hAnsi="Times New Roman"/>
      <w:kern w:val="2"/>
      <w:sz w:val="12"/>
      <w:szCs w:val="12"/>
      <w:lang w:eastAsia="ar-SA"/>
    </w:rPr>
  </w:style>
  <w:style w:type="paragraph" w:customStyle="1" w:styleId="ConsPlusNormal">
    <w:name w:val="ConsPlusNormal"/>
    <w:rsid w:val="00167F7A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31">
    <w:name w:val="Маркированный список 31"/>
    <w:basedOn w:val="a"/>
    <w:rsid w:val="00167F7A"/>
    <w:pPr>
      <w:widowControl w:val="0"/>
      <w:numPr>
        <w:numId w:val="10"/>
      </w:numPr>
      <w:suppressAutoHyphens/>
      <w:ind w:left="-4528" w:firstLine="0"/>
    </w:pPr>
    <w:rPr>
      <w:rFonts w:ascii="Times New Roman" w:eastAsia="Arial Unicode MS" w:hAnsi="Times New Roman" w:cs="Times New Roman"/>
      <w:color w:val="auto"/>
      <w:kern w:val="2"/>
      <w:lang w:eastAsia="ar-SA"/>
    </w:rPr>
  </w:style>
  <w:style w:type="paragraph" w:customStyle="1" w:styleId="Default0">
    <w:name w:val="Default Знак"/>
    <w:rsid w:val="00167F7A"/>
    <w:pPr>
      <w:widowControl w:val="0"/>
      <w:suppressAutoHyphens/>
      <w:autoSpaceDE w:val="0"/>
    </w:pPr>
    <w:rPr>
      <w:rFonts w:ascii="Neo Sans Intel" w:eastAsia="Times New Roman" w:hAnsi="Neo Sans Intel" w:cs="Neo Sans Intel"/>
      <w:color w:val="000000"/>
      <w:sz w:val="24"/>
      <w:szCs w:val="24"/>
      <w:lang w:eastAsia="ar-SA"/>
    </w:rPr>
  </w:style>
  <w:style w:type="paragraph" w:customStyle="1" w:styleId="afa">
    <w:name w:val="Содержимое таблицы"/>
    <w:basedOn w:val="a"/>
    <w:rsid w:val="00167F7A"/>
    <w:pPr>
      <w:suppressLineNumbers/>
      <w:suppressAutoHyphens/>
    </w:pPr>
    <w:rPr>
      <w:rFonts w:ascii="Times New Roman" w:hAnsi="Times New Roman" w:cs="Times New Roman"/>
      <w:color w:val="auto"/>
      <w:lang w:eastAsia="ar-SA"/>
    </w:rPr>
  </w:style>
  <w:style w:type="paragraph" w:customStyle="1" w:styleId="afb">
    <w:name w:val="Заголовок таблицы"/>
    <w:basedOn w:val="afa"/>
    <w:rsid w:val="00167F7A"/>
    <w:pPr>
      <w:jc w:val="center"/>
    </w:pPr>
    <w:rPr>
      <w:b/>
      <w:bCs/>
    </w:rPr>
  </w:style>
  <w:style w:type="character" w:customStyle="1" w:styleId="WW8Num1z0">
    <w:name w:val="WW8Num1z0"/>
    <w:rsid w:val="00167F7A"/>
    <w:rPr>
      <w:rFonts w:ascii="StarSymbol" w:eastAsia="StarSymbol" w:hAnsi="StarSymbol" w:cs="StarSymbol" w:hint="eastAsia"/>
    </w:rPr>
  </w:style>
  <w:style w:type="character" w:customStyle="1" w:styleId="WW8Num1z1">
    <w:name w:val="WW8Num1z1"/>
    <w:rsid w:val="00167F7A"/>
  </w:style>
  <w:style w:type="character" w:customStyle="1" w:styleId="WW8Num1z2">
    <w:name w:val="WW8Num1z2"/>
    <w:rsid w:val="00167F7A"/>
  </w:style>
  <w:style w:type="character" w:customStyle="1" w:styleId="WW8Num1z3">
    <w:name w:val="WW8Num1z3"/>
    <w:rsid w:val="00167F7A"/>
  </w:style>
  <w:style w:type="character" w:customStyle="1" w:styleId="WW8Num1z4">
    <w:name w:val="WW8Num1z4"/>
    <w:rsid w:val="00167F7A"/>
  </w:style>
  <w:style w:type="character" w:customStyle="1" w:styleId="WW8Num1z5">
    <w:name w:val="WW8Num1z5"/>
    <w:rsid w:val="00167F7A"/>
  </w:style>
  <w:style w:type="character" w:customStyle="1" w:styleId="WW8Num1z6">
    <w:name w:val="WW8Num1z6"/>
    <w:rsid w:val="00167F7A"/>
  </w:style>
  <w:style w:type="character" w:customStyle="1" w:styleId="WW8Num1z7">
    <w:name w:val="WW8Num1z7"/>
    <w:rsid w:val="00167F7A"/>
  </w:style>
  <w:style w:type="character" w:customStyle="1" w:styleId="WW8Num1z8">
    <w:name w:val="WW8Num1z8"/>
    <w:rsid w:val="00167F7A"/>
  </w:style>
  <w:style w:type="character" w:customStyle="1" w:styleId="WW8Num2z0">
    <w:name w:val="WW8Num2z0"/>
    <w:rsid w:val="00167F7A"/>
    <w:rPr>
      <w:rFonts w:ascii="Symbol" w:hAnsi="Symbol" w:cs="StarSymbol" w:hint="default"/>
      <w:sz w:val="18"/>
      <w:szCs w:val="18"/>
    </w:rPr>
  </w:style>
  <w:style w:type="character" w:customStyle="1" w:styleId="WW8Num3z0">
    <w:name w:val="WW8Num3z0"/>
    <w:rsid w:val="00167F7A"/>
    <w:rPr>
      <w:rFonts w:ascii="Symbol" w:hAnsi="Symbol" w:cs="StarSymbol" w:hint="default"/>
      <w:sz w:val="18"/>
      <w:szCs w:val="18"/>
    </w:rPr>
  </w:style>
  <w:style w:type="character" w:customStyle="1" w:styleId="WW8Num4z0">
    <w:name w:val="WW8Num4z0"/>
    <w:rsid w:val="00167F7A"/>
    <w:rPr>
      <w:rFonts w:ascii="Symbol" w:hAnsi="Symbol" w:cs="StarSymbol" w:hint="default"/>
      <w:sz w:val="18"/>
      <w:szCs w:val="18"/>
    </w:rPr>
  </w:style>
  <w:style w:type="character" w:customStyle="1" w:styleId="WW8Num5z0">
    <w:name w:val="WW8Num5z0"/>
    <w:rsid w:val="00167F7A"/>
    <w:rPr>
      <w:rFonts w:ascii="Symbol" w:hAnsi="Symbol" w:cs="StarSymbol" w:hint="default"/>
      <w:sz w:val="18"/>
      <w:szCs w:val="18"/>
    </w:rPr>
  </w:style>
  <w:style w:type="character" w:customStyle="1" w:styleId="WW8Num6z0">
    <w:name w:val="WW8Num6z0"/>
    <w:rsid w:val="00167F7A"/>
    <w:rPr>
      <w:rFonts w:ascii="Symbol" w:hAnsi="Symbol" w:cs="StarSymbol" w:hint="default"/>
      <w:sz w:val="18"/>
      <w:szCs w:val="18"/>
    </w:rPr>
  </w:style>
  <w:style w:type="character" w:customStyle="1" w:styleId="WW8Num7z0">
    <w:name w:val="WW8Num7z0"/>
    <w:rsid w:val="00167F7A"/>
    <w:rPr>
      <w:rFonts w:ascii="Symbol" w:hAnsi="Symbol" w:cs="StarSymbol" w:hint="default"/>
      <w:sz w:val="18"/>
      <w:szCs w:val="18"/>
    </w:rPr>
  </w:style>
  <w:style w:type="character" w:customStyle="1" w:styleId="WW8Num8z0">
    <w:name w:val="WW8Num8z0"/>
    <w:rsid w:val="00167F7A"/>
    <w:rPr>
      <w:rFonts w:ascii="Symbol" w:hAnsi="Symbol" w:cs="Symbol" w:hint="default"/>
      <w:b/>
      <w:bCs w:val="0"/>
      <w:sz w:val="28"/>
      <w:szCs w:val="28"/>
      <w:lang w:val="en-US"/>
    </w:rPr>
  </w:style>
  <w:style w:type="character" w:customStyle="1" w:styleId="WW8Num9z0">
    <w:name w:val="WW8Num9z0"/>
    <w:rsid w:val="00167F7A"/>
    <w:rPr>
      <w:rFonts w:ascii="Wingdings" w:hAnsi="Wingdings" w:cs="Wingdings" w:hint="default"/>
    </w:rPr>
  </w:style>
  <w:style w:type="character" w:customStyle="1" w:styleId="WW8Num10z0">
    <w:name w:val="WW8Num10z0"/>
    <w:rsid w:val="00167F7A"/>
    <w:rPr>
      <w:rFonts w:ascii="Symbol" w:hAnsi="Symbol" w:cs="Symbol" w:hint="default"/>
      <w:b/>
      <w:bCs/>
      <w:sz w:val="28"/>
      <w:szCs w:val="28"/>
    </w:rPr>
  </w:style>
  <w:style w:type="character" w:customStyle="1" w:styleId="WW8Num11z0">
    <w:name w:val="WW8Num11z0"/>
    <w:rsid w:val="00167F7A"/>
    <w:rPr>
      <w:rFonts w:ascii="Symbol" w:hAnsi="Symbol" w:cs="Symbol" w:hint="default"/>
      <w:b/>
      <w:bCs w:val="0"/>
    </w:rPr>
  </w:style>
  <w:style w:type="character" w:customStyle="1" w:styleId="WW8Num12z0">
    <w:name w:val="WW8Num12z0"/>
    <w:rsid w:val="00167F7A"/>
    <w:rPr>
      <w:b/>
      <w:bCs w:val="0"/>
      <w:sz w:val="28"/>
      <w:szCs w:val="28"/>
      <w:lang w:val="en-US"/>
    </w:rPr>
  </w:style>
  <w:style w:type="character" w:customStyle="1" w:styleId="WW8Num13z0">
    <w:name w:val="WW8Num13z0"/>
    <w:rsid w:val="00167F7A"/>
    <w:rPr>
      <w:b/>
      <w:bCs w:val="0"/>
    </w:rPr>
  </w:style>
  <w:style w:type="character" w:customStyle="1" w:styleId="WW8Num13z1">
    <w:name w:val="WW8Num13z1"/>
    <w:rsid w:val="00167F7A"/>
    <w:rPr>
      <w:rFonts w:ascii="Wingdings" w:hAnsi="Wingdings" w:cs="Wingdings" w:hint="default"/>
    </w:rPr>
  </w:style>
  <w:style w:type="character" w:customStyle="1" w:styleId="WW8Num13z2">
    <w:name w:val="WW8Num13z2"/>
    <w:rsid w:val="00167F7A"/>
  </w:style>
  <w:style w:type="character" w:customStyle="1" w:styleId="WW8Num13z3">
    <w:name w:val="WW8Num13z3"/>
    <w:rsid w:val="00167F7A"/>
  </w:style>
  <w:style w:type="character" w:customStyle="1" w:styleId="WW8Num13z4">
    <w:name w:val="WW8Num13z4"/>
    <w:rsid w:val="00167F7A"/>
  </w:style>
  <w:style w:type="character" w:customStyle="1" w:styleId="WW8Num13z5">
    <w:name w:val="WW8Num13z5"/>
    <w:rsid w:val="00167F7A"/>
  </w:style>
  <w:style w:type="character" w:customStyle="1" w:styleId="WW8Num13z6">
    <w:name w:val="WW8Num13z6"/>
    <w:rsid w:val="00167F7A"/>
  </w:style>
  <w:style w:type="character" w:customStyle="1" w:styleId="WW8Num13z7">
    <w:name w:val="WW8Num13z7"/>
    <w:rsid w:val="00167F7A"/>
  </w:style>
  <w:style w:type="character" w:customStyle="1" w:styleId="WW8Num13z8">
    <w:name w:val="WW8Num13z8"/>
    <w:rsid w:val="00167F7A"/>
  </w:style>
  <w:style w:type="character" w:customStyle="1" w:styleId="WW8Num14z0">
    <w:name w:val="WW8Num14z0"/>
    <w:rsid w:val="00167F7A"/>
    <w:rPr>
      <w:rFonts w:ascii="Arial" w:hAnsi="Arial" w:cs="Arial" w:hint="default"/>
      <w:b/>
      <w:bCs w:val="0"/>
    </w:rPr>
  </w:style>
  <w:style w:type="character" w:customStyle="1" w:styleId="WW8Num15z0">
    <w:name w:val="WW8Num15z0"/>
    <w:rsid w:val="00167F7A"/>
    <w:rPr>
      <w:b/>
      <w:bCs/>
      <w:sz w:val="24"/>
      <w:szCs w:val="24"/>
    </w:rPr>
  </w:style>
  <w:style w:type="character" w:customStyle="1" w:styleId="WW8Num8z1">
    <w:name w:val="WW8Num8z1"/>
    <w:rsid w:val="00167F7A"/>
    <w:rPr>
      <w:rFonts w:ascii="Courier New" w:hAnsi="Courier New" w:cs="Courier New" w:hint="default"/>
    </w:rPr>
  </w:style>
  <w:style w:type="character" w:customStyle="1" w:styleId="WW8Num8z2">
    <w:name w:val="WW8Num8z2"/>
    <w:rsid w:val="00167F7A"/>
    <w:rPr>
      <w:rFonts w:ascii="Wingdings" w:hAnsi="Wingdings" w:cs="Wingdings" w:hint="default"/>
    </w:rPr>
  </w:style>
  <w:style w:type="character" w:customStyle="1" w:styleId="WW8Num9z1">
    <w:name w:val="WW8Num9z1"/>
    <w:rsid w:val="00167F7A"/>
    <w:rPr>
      <w:rFonts w:ascii="Courier New" w:hAnsi="Courier New" w:cs="Courier New" w:hint="default"/>
    </w:rPr>
  </w:style>
  <w:style w:type="character" w:customStyle="1" w:styleId="WW8Num9z3">
    <w:name w:val="WW8Num9z3"/>
    <w:rsid w:val="00167F7A"/>
    <w:rPr>
      <w:rFonts w:ascii="Symbol" w:hAnsi="Symbol" w:cs="Symbol" w:hint="default"/>
    </w:rPr>
  </w:style>
  <w:style w:type="character" w:customStyle="1" w:styleId="WW8Num10z1">
    <w:name w:val="WW8Num10z1"/>
    <w:rsid w:val="00167F7A"/>
    <w:rPr>
      <w:rFonts w:ascii="Courier New" w:hAnsi="Courier New" w:cs="Courier New" w:hint="default"/>
    </w:rPr>
  </w:style>
  <w:style w:type="character" w:customStyle="1" w:styleId="WW8Num10z2">
    <w:name w:val="WW8Num10z2"/>
    <w:rsid w:val="00167F7A"/>
    <w:rPr>
      <w:rFonts w:ascii="Wingdings" w:hAnsi="Wingdings" w:cs="Wingdings" w:hint="default"/>
    </w:rPr>
  </w:style>
  <w:style w:type="character" w:customStyle="1" w:styleId="WW8Num11z1">
    <w:name w:val="WW8Num11z1"/>
    <w:rsid w:val="00167F7A"/>
    <w:rPr>
      <w:rFonts w:ascii="Courier New" w:hAnsi="Courier New" w:cs="Courier New" w:hint="default"/>
    </w:rPr>
  </w:style>
  <w:style w:type="character" w:customStyle="1" w:styleId="WW8Num11z2">
    <w:name w:val="WW8Num11z2"/>
    <w:rsid w:val="00167F7A"/>
    <w:rPr>
      <w:rFonts w:ascii="Wingdings" w:hAnsi="Wingdings" w:cs="Wingdings" w:hint="default"/>
    </w:rPr>
  </w:style>
  <w:style w:type="character" w:customStyle="1" w:styleId="WW8Num12z1">
    <w:name w:val="WW8Num12z1"/>
    <w:rsid w:val="00167F7A"/>
  </w:style>
  <w:style w:type="character" w:customStyle="1" w:styleId="WW8Num12z2">
    <w:name w:val="WW8Num12z2"/>
    <w:rsid w:val="00167F7A"/>
  </w:style>
  <w:style w:type="character" w:customStyle="1" w:styleId="WW8Num12z3">
    <w:name w:val="WW8Num12z3"/>
    <w:rsid w:val="00167F7A"/>
  </w:style>
  <w:style w:type="character" w:customStyle="1" w:styleId="WW8Num12z4">
    <w:name w:val="WW8Num12z4"/>
    <w:rsid w:val="00167F7A"/>
  </w:style>
  <w:style w:type="character" w:customStyle="1" w:styleId="WW8Num12z5">
    <w:name w:val="WW8Num12z5"/>
    <w:rsid w:val="00167F7A"/>
  </w:style>
  <w:style w:type="character" w:customStyle="1" w:styleId="WW8Num12z6">
    <w:name w:val="WW8Num12z6"/>
    <w:rsid w:val="00167F7A"/>
  </w:style>
  <w:style w:type="character" w:customStyle="1" w:styleId="WW8Num12z7">
    <w:name w:val="WW8Num12z7"/>
    <w:rsid w:val="00167F7A"/>
  </w:style>
  <w:style w:type="character" w:customStyle="1" w:styleId="WW8Num12z8">
    <w:name w:val="WW8Num12z8"/>
    <w:rsid w:val="00167F7A"/>
  </w:style>
  <w:style w:type="character" w:customStyle="1" w:styleId="WW8Num14z1">
    <w:name w:val="WW8Num14z1"/>
    <w:rsid w:val="00167F7A"/>
    <w:rPr>
      <w:rFonts w:ascii="Courier New" w:hAnsi="Courier New" w:cs="Courier New" w:hint="default"/>
    </w:rPr>
  </w:style>
  <w:style w:type="character" w:customStyle="1" w:styleId="WW8Num14z2">
    <w:name w:val="WW8Num14z2"/>
    <w:rsid w:val="00167F7A"/>
    <w:rPr>
      <w:rFonts w:ascii="Wingdings" w:hAnsi="Wingdings" w:cs="Wingdings" w:hint="default"/>
    </w:rPr>
  </w:style>
  <w:style w:type="character" w:customStyle="1" w:styleId="WW8Num14z3">
    <w:name w:val="WW8Num14z3"/>
    <w:rsid w:val="00167F7A"/>
    <w:rPr>
      <w:rFonts w:ascii="Symbol" w:hAnsi="Symbol" w:cs="Symbol" w:hint="default"/>
    </w:rPr>
  </w:style>
  <w:style w:type="character" w:customStyle="1" w:styleId="WW8Num15z1">
    <w:name w:val="WW8Num15z1"/>
    <w:rsid w:val="00167F7A"/>
  </w:style>
  <w:style w:type="character" w:customStyle="1" w:styleId="WW8Num15z2">
    <w:name w:val="WW8Num15z2"/>
    <w:rsid w:val="00167F7A"/>
  </w:style>
  <w:style w:type="character" w:customStyle="1" w:styleId="WW8Num15z3">
    <w:name w:val="WW8Num15z3"/>
    <w:rsid w:val="00167F7A"/>
  </w:style>
  <w:style w:type="character" w:customStyle="1" w:styleId="WW8Num15z4">
    <w:name w:val="WW8Num15z4"/>
    <w:rsid w:val="00167F7A"/>
  </w:style>
  <w:style w:type="character" w:customStyle="1" w:styleId="WW8Num15z5">
    <w:name w:val="WW8Num15z5"/>
    <w:rsid w:val="00167F7A"/>
  </w:style>
  <w:style w:type="character" w:customStyle="1" w:styleId="WW8Num15z6">
    <w:name w:val="WW8Num15z6"/>
    <w:rsid w:val="00167F7A"/>
  </w:style>
  <w:style w:type="character" w:customStyle="1" w:styleId="WW8Num15z7">
    <w:name w:val="WW8Num15z7"/>
    <w:rsid w:val="00167F7A"/>
  </w:style>
  <w:style w:type="character" w:customStyle="1" w:styleId="WW8Num15z8">
    <w:name w:val="WW8Num15z8"/>
    <w:rsid w:val="00167F7A"/>
  </w:style>
  <w:style w:type="character" w:customStyle="1" w:styleId="WW8Num16z0">
    <w:name w:val="WW8Num16z0"/>
    <w:rsid w:val="00167F7A"/>
  </w:style>
  <w:style w:type="character" w:customStyle="1" w:styleId="WW8Num16z1">
    <w:name w:val="WW8Num16z1"/>
    <w:rsid w:val="00167F7A"/>
  </w:style>
  <w:style w:type="character" w:customStyle="1" w:styleId="WW8Num16z2">
    <w:name w:val="WW8Num16z2"/>
    <w:rsid w:val="00167F7A"/>
  </w:style>
  <w:style w:type="character" w:customStyle="1" w:styleId="WW8Num16z3">
    <w:name w:val="WW8Num16z3"/>
    <w:rsid w:val="00167F7A"/>
  </w:style>
  <w:style w:type="character" w:customStyle="1" w:styleId="WW8Num16z4">
    <w:name w:val="WW8Num16z4"/>
    <w:rsid w:val="00167F7A"/>
  </w:style>
  <w:style w:type="character" w:customStyle="1" w:styleId="WW8Num16z5">
    <w:name w:val="WW8Num16z5"/>
    <w:rsid w:val="00167F7A"/>
  </w:style>
  <w:style w:type="character" w:customStyle="1" w:styleId="WW8Num16z6">
    <w:name w:val="WW8Num16z6"/>
    <w:rsid w:val="00167F7A"/>
  </w:style>
  <w:style w:type="character" w:customStyle="1" w:styleId="WW8Num16z7">
    <w:name w:val="WW8Num16z7"/>
    <w:rsid w:val="00167F7A"/>
  </w:style>
  <w:style w:type="character" w:customStyle="1" w:styleId="WW8Num16z8">
    <w:name w:val="WW8Num16z8"/>
    <w:rsid w:val="00167F7A"/>
  </w:style>
  <w:style w:type="character" w:customStyle="1" w:styleId="WW8Num17z0">
    <w:name w:val="WW8Num17z0"/>
    <w:rsid w:val="00167F7A"/>
    <w:rPr>
      <w:sz w:val="24"/>
    </w:rPr>
  </w:style>
  <w:style w:type="character" w:customStyle="1" w:styleId="WW8Num17z1">
    <w:name w:val="WW8Num17z1"/>
    <w:rsid w:val="00167F7A"/>
  </w:style>
  <w:style w:type="character" w:customStyle="1" w:styleId="WW8Num17z2">
    <w:name w:val="WW8Num17z2"/>
    <w:rsid w:val="00167F7A"/>
  </w:style>
  <w:style w:type="character" w:customStyle="1" w:styleId="WW8Num17z3">
    <w:name w:val="WW8Num17z3"/>
    <w:rsid w:val="00167F7A"/>
  </w:style>
  <w:style w:type="character" w:customStyle="1" w:styleId="WW8Num17z4">
    <w:name w:val="WW8Num17z4"/>
    <w:rsid w:val="00167F7A"/>
  </w:style>
  <w:style w:type="character" w:customStyle="1" w:styleId="WW8Num17z5">
    <w:name w:val="WW8Num17z5"/>
    <w:rsid w:val="00167F7A"/>
  </w:style>
  <w:style w:type="character" w:customStyle="1" w:styleId="WW8Num17z6">
    <w:name w:val="WW8Num17z6"/>
    <w:rsid w:val="00167F7A"/>
  </w:style>
  <w:style w:type="character" w:customStyle="1" w:styleId="WW8Num17z7">
    <w:name w:val="WW8Num17z7"/>
    <w:rsid w:val="00167F7A"/>
  </w:style>
  <w:style w:type="character" w:customStyle="1" w:styleId="WW8Num17z8">
    <w:name w:val="WW8Num17z8"/>
    <w:rsid w:val="00167F7A"/>
  </w:style>
  <w:style w:type="character" w:customStyle="1" w:styleId="WW8Num18z0">
    <w:name w:val="WW8Num18z0"/>
    <w:rsid w:val="00167F7A"/>
  </w:style>
  <w:style w:type="character" w:customStyle="1" w:styleId="WW8Num18z1">
    <w:name w:val="WW8Num18z1"/>
    <w:rsid w:val="00167F7A"/>
  </w:style>
  <w:style w:type="character" w:customStyle="1" w:styleId="WW8Num18z2">
    <w:name w:val="WW8Num18z2"/>
    <w:rsid w:val="00167F7A"/>
  </w:style>
  <w:style w:type="character" w:customStyle="1" w:styleId="WW8Num18z3">
    <w:name w:val="WW8Num18z3"/>
    <w:rsid w:val="00167F7A"/>
  </w:style>
  <w:style w:type="character" w:customStyle="1" w:styleId="WW8Num18z4">
    <w:name w:val="WW8Num18z4"/>
    <w:rsid w:val="00167F7A"/>
  </w:style>
  <w:style w:type="character" w:customStyle="1" w:styleId="WW8Num18z5">
    <w:name w:val="WW8Num18z5"/>
    <w:rsid w:val="00167F7A"/>
  </w:style>
  <w:style w:type="character" w:customStyle="1" w:styleId="WW8Num18z6">
    <w:name w:val="WW8Num18z6"/>
    <w:rsid w:val="00167F7A"/>
  </w:style>
  <w:style w:type="character" w:customStyle="1" w:styleId="WW8Num18z7">
    <w:name w:val="WW8Num18z7"/>
    <w:rsid w:val="00167F7A"/>
  </w:style>
  <w:style w:type="character" w:customStyle="1" w:styleId="WW8Num18z8">
    <w:name w:val="WW8Num18z8"/>
    <w:rsid w:val="00167F7A"/>
  </w:style>
  <w:style w:type="character" w:customStyle="1" w:styleId="WW8Num19z0">
    <w:name w:val="WW8Num19z0"/>
    <w:rsid w:val="00167F7A"/>
    <w:rPr>
      <w:rFonts w:ascii="Times New Roman" w:hAnsi="Times New Roman" w:cs="Times New Roman" w:hint="default"/>
    </w:rPr>
  </w:style>
  <w:style w:type="character" w:customStyle="1" w:styleId="WW8Num20z0">
    <w:name w:val="WW8Num20z0"/>
    <w:rsid w:val="00167F7A"/>
    <w:rPr>
      <w:sz w:val="28"/>
      <w:szCs w:val="28"/>
    </w:rPr>
  </w:style>
  <w:style w:type="character" w:customStyle="1" w:styleId="WW8Num20z1">
    <w:name w:val="WW8Num20z1"/>
    <w:rsid w:val="00167F7A"/>
  </w:style>
  <w:style w:type="character" w:customStyle="1" w:styleId="WW8Num20z2">
    <w:name w:val="WW8Num20z2"/>
    <w:rsid w:val="00167F7A"/>
  </w:style>
  <w:style w:type="character" w:customStyle="1" w:styleId="WW8Num20z3">
    <w:name w:val="WW8Num20z3"/>
    <w:rsid w:val="00167F7A"/>
  </w:style>
  <w:style w:type="character" w:customStyle="1" w:styleId="WW8Num20z4">
    <w:name w:val="WW8Num20z4"/>
    <w:rsid w:val="00167F7A"/>
  </w:style>
  <w:style w:type="character" w:customStyle="1" w:styleId="WW8Num20z5">
    <w:name w:val="WW8Num20z5"/>
    <w:rsid w:val="00167F7A"/>
  </w:style>
  <w:style w:type="character" w:customStyle="1" w:styleId="WW8Num20z6">
    <w:name w:val="WW8Num20z6"/>
    <w:rsid w:val="00167F7A"/>
  </w:style>
  <w:style w:type="character" w:customStyle="1" w:styleId="WW8Num20z7">
    <w:name w:val="WW8Num20z7"/>
    <w:rsid w:val="00167F7A"/>
  </w:style>
  <w:style w:type="character" w:customStyle="1" w:styleId="WW8Num20z8">
    <w:name w:val="WW8Num20z8"/>
    <w:rsid w:val="00167F7A"/>
  </w:style>
  <w:style w:type="character" w:customStyle="1" w:styleId="WW8Num21z0">
    <w:name w:val="WW8Num21z0"/>
    <w:rsid w:val="00167F7A"/>
  </w:style>
  <w:style w:type="character" w:customStyle="1" w:styleId="WW8Num21z1">
    <w:name w:val="WW8Num21z1"/>
    <w:rsid w:val="00167F7A"/>
  </w:style>
  <w:style w:type="character" w:customStyle="1" w:styleId="WW8Num21z2">
    <w:name w:val="WW8Num21z2"/>
    <w:rsid w:val="00167F7A"/>
  </w:style>
  <w:style w:type="character" w:customStyle="1" w:styleId="WW8Num21z3">
    <w:name w:val="WW8Num21z3"/>
    <w:rsid w:val="00167F7A"/>
  </w:style>
  <w:style w:type="character" w:customStyle="1" w:styleId="WW8Num21z4">
    <w:name w:val="WW8Num21z4"/>
    <w:rsid w:val="00167F7A"/>
  </w:style>
  <w:style w:type="character" w:customStyle="1" w:styleId="WW8Num21z5">
    <w:name w:val="WW8Num21z5"/>
    <w:rsid w:val="00167F7A"/>
  </w:style>
  <w:style w:type="character" w:customStyle="1" w:styleId="WW8Num21z6">
    <w:name w:val="WW8Num21z6"/>
    <w:rsid w:val="00167F7A"/>
  </w:style>
  <w:style w:type="character" w:customStyle="1" w:styleId="WW8Num21z7">
    <w:name w:val="WW8Num21z7"/>
    <w:rsid w:val="00167F7A"/>
  </w:style>
  <w:style w:type="character" w:customStyle="1" w:styleId="WW8Num21z8">
    <w:name w:val="WW8Num21z8"/>
    <w:rsid w:val="00167F7A"/>
  </w:style>
  <w:style w:type="character" w:customStyle="1" w:styleId="WW8Num22z0">
    <w:name w:val="WW8Num22z0"/>
    <w:rsid w:val="00167F7A"/>
    <w:rPr>
      <w:sz w:val="24"/>
      <w:szCs w:val="24"/>
    </w:rPr>
  </w:style>
  <w:style w:type="character" w:customStyle="1" w:styleId="WW8Num22z1">
    <w:name w:val="WW8Num22z1"/>
    <w:rsid w:val="00167F7A"/>
  </w:style>
  <w:style w:type="character" w:customStyle="1" w:styleId="WW8Num22z2">
    <w:name w:val="WW8Num22z2"/>
    <w:rsid w:val="00167F7A"/>
  </w:style>
  <w:style w:type="character" w:customStyle="1" w:styleId="WW8Num22z3">
    <w:name w:val="WW8Num22z3"/>
    <w:rsid w:val="00167F7A"/>
  </w:style>
  <w:style w:type="character" w:customStyle="1" w:styleId="WW8Num22z4">
    <w:name w:val="WW8Num22z4"/>
    <w:rsid w:val="00167F7A"/>
  </w:style>
  <w:style w:type="character" w:customStyle="1" w:styleId="WW8Num22z5">
    <w:name w:val="WW8Num22z5"/>
    <w:rsid w:val="00167F7A"/>
  </w:style>
  <w:style w:type="character" w:customStyle="1" w:styleId="WW8Num22z6">
    <w:name w:val="WW8Num22z6"/>
    <w:rsid w:val="00167F7A"/>
  </w:style>
  <w:style w:type="character" w:customStyle="1" w:styleId="WW8Num22z7">
    <w:name w:val="WW8Num22z7"/>
    <w:rsid w:val="00167F7A"/>
  </w:style>
  <w:style w:type="character" w:customStyle="1" w:styleId="WW8Num22z8">
    <w:name w:val="WW8Num22z8"/>
    <w:rsid w:val="00167F7A"/>
  </w:style>
  <w:style w:type="character" w:customStyle="1" w:styleId="WW8Num23z0">
    <w:name w:val="WW8Num23z0"/>
    <w:rsid w:val="00167F7A"/>
  </w:style>
  <w:style w:type="character" w:customStyle="1" w:styleId="WW8Num23z1">
    <w:name w:val="WW8Num23z1"/>
    <w:rsid w:val="00167F7A"/>
  </w:style>
  <w:style w:type="character" w:customStyle="1" w:styleId="WW8Num23z2">
    <w:name w:val="WW8Num23z2"/>
    <w:rsid w:val="00167F7A"/>
  </w:style>
  <w:style w:type="character" w:customStyle="1" w:styleId="WW8Num23z3">
    <w:name w:val="WW8Num23z3"/>
    <w:rsid w:val="00167F7A"/>
  </w:style>
  <w:style w:type="character" w:customStyle="1" w:styleId="WW8Num23z4">
    <w:name w:val="WW8Num23z4"/>
    <w:rsid w:val="00167F7A"/>
  </w:style>
  <w:style w:type="character" w:customStyle="1" w:styleId="WW8Num23z5">
    <w:name w:val="WW8Num23z5"/>
    <w:rsid w:val="00167F7A"/>
  </w:style>
  <w:style w:type="character" w:customStyle="1" w:styleId="WW8Num23z6">
    <w:name w:val="WW8Num23z6"/>
    <w:rsid w:val="00167F7A"/>
  </w:style>
  <w:style w:type="character" w:customStyle="1" w:styleId="WW8Num23z7">
    <w:name w:val="WW8Num23z7"/>
    <w:rsid w:val="00167F7A"/>
  </w:style>
  <w:style w:type="character" w:customStyle="1" w:styleId="WW8Num23z8">
    <w:name w:val="WW8Num23z8"/>
    <w:rsid w:val="00167F7A"/>
  </w:style>
  <w:style w:type="character" w:customStyle="1" w:styleId="WW8Num24z0">
    <w:name w:val="WW8Num24z0"/>
    <w:rsid w:val="00167F7A"/>
    <w:rPr>
      <w:sz w:val="24"/>
      <w:szCs w:val="24"/>
    </w:rPr>
  </w:style>
  <w:style w:type="character" w:customStyle="1" w:styleId="WW8Num24z1">
    <w:name w:val="WW8Num24z1"/>
    <w:rsid w:val="00167F7A"/>
  </w:style>
  <w:style w:type="character" w:customStyle="1" w:styleId="WW8Num24z2">
    <w:name w:val="WW8Num24z2"/>
    <w:rsid w:val="00167F7A"/>
  </w:style>
  <w:style w:type="character" w:customStyle="1" w:styleId="WW8Num24z3">
    <w:name w:val="WW8Num24z3"/>
    <w:rsid w:val="00167F7A"/>
  </w:style>
  <w:style w:type="character" w:customStyle="1" w:styleId="WW8Num24z4">
    <w:name w:val="WW8Num24z4"/>
    <w:rsid w:val="00167F7A"/>
  </w:style>
  <w:style w:type="character" w:customStyle="1" w:styleId="WW8Num24z5">
    <w:name w:val="WW8Num24z5"/>
    <w:rsid w:val="00167F7A"/>
  </w:style>
  <w:style w:type="character" w:customStyle="1" w:styleId="WW8Num24z6">
    <w:name w:val="WW8Num24z6"/>
    <w:rsid w:val="00167F7A"/>
  </w:style>
  <w:style w:type="character" w:customStyle="1" w:styleId="WW8Num24z7">
    <w:name w:val="WW8Num24z7"/>
    <w:rsid w:val="00167F7A"/>
  </w:style>
  <w:style w:type="character" w:customStyle="1" w:styleId="WW8Num24z8">
    <w:name w:val="WW8Num24z8"/>
    <w:rsid w:val="00167F7A"/>
  </w:style>
  <w:style w:type="character" w:customStyle="1" w:styleId="16">
    <w:name w:val="Основной шрифт абзаца1"/>
    <w:rsid w:val="00167F7A"/>
  </w:style>
  <w:style w:type="character" w:customStyle="1" w:styleId="Default1">
    <w:name w:val="Default Знак Знак"/>
    <w:basedOn w:val="16"/>
    <w:rsid w:val="00167F7A"/>
    <w:rPr>
      <w:rFonts w:ascii="Neo Sans Intel" w:hAnsi="Neo Sans Intel" w:cs="Neo Sans Intel" w:hint="default"/>
      <w:color w:val="000000"/>
      <w:sz w:val="24"/>
      <w:szCs w:val="24"/>
      <w:lang w:val="ru-RU" w:eastAsia="ar-SA" w:bidi="ar-SA"/>
    </w:rPr>
  </w:style>
  <w:style w:type="character" w:customStyle="1" w:styleId="17">
    <w:name w:val="Основной текст Знак1"/>
    <w:basedOn w:val="a0"/>
    <w:uiPriority w:val="99"/>
    <w:locked/>
    <w:rsid w:val="00167F7A"/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customStyle="1" w:styleId="HTML1">
    <w:name w:val="Стандартный HTML Знак1"/>
    <w:basedOn w:val="a0"/>
    <w:link w:val="HTML"/>
    <w:semiHidden/>
    <w:locked/>
    <w:rsid w:val="00167F7A"/>
    <w:rPr>
      <w:rFonts w:ascii="Courier New" w:eastAsia="Times New Roman" w:hAnsi="Courier New" w:cs="Courier New"/>
      <w:lang w:eastAsia="ar-SA"/>
    </w:rPr>
  </w:style>
  <w:style w:type="numbering" w:customStyle="1" w:styleId="26">
    <w:name w:val="Нет списка2"/>
    <w:next w:val="a2"/>
    <w:uiPriority w:val="99"/>
    <w:semiHidden/>
    <w:unhideWhenUsed/>
    <w:rsid w:val="00167F7A"/>
  </w:style>
  <w:style w:type="paragraph" w:customStyle="1" w:styleId="Standard">
    <w:name w:val="Standard"/>
    <w:uiPriority w:val="99"/>
    <w:rsid w:val="00167F7A"/>
    <w:pPr>
      <w:widowControl w:val="0"/>
      <w:suppressAutoHyphens/>
      <w:autoSpaceDN w:val="0"/>
      <w:textAlignment w:val="baseline"/>
    </w:pPr>
    <w:rPr>
      <w:rFonts w:ascii="Arial" w:eastAsia="Arial Unicode MS" w:hAnsi="Arial" w:cs="Arial"/>
      <w:kern w:val="3"/>
      <w:sz w:val="21"/>
      <w:szCs w:val="21"/>
    </w:rPr>
  </w:style>
  <w:style w:type="character" w:customStyle="1" w:styleId="18">
    <w:name w:val="Основной текст1"/>
    <w:basedOn w:val="a0"/>
    <w:uiPriority w:val="99"/>
    <w:rsid w:val="00167F7A"/>
    <w:rPr>
      <w:rFonts w:ascii="Times New Roman" w:hAnsi="Times New Roman" w:cs="Times New Roman"/>
      <w:spacing w:val="0"/>
      <w:sz w:val="34"/>
      <w:szCs w:val="34"/>
    </w:rPr>
  </w:style>
  <w:style w:type="character" w:customStyle="1" w:styleId="120">
    <w:name w:val="Заголовок №1 (2)"/>
    <w:basedOn w:val="a0"/>
    <w:uiPriority w:val="99"/>
    <w:rsid w:val="00167F7A"/>
    <w:rPr>
      <w:rFonts w:ascii="Times New Roman" w:hAnsi="Times New Roman" w:cs="Times New Roman"/>
      <w:spacing w:val="0"/>
      <w:sz w:val="34"/>
      <w:szCs w:val="34"/>
    </w:rPr>
  </w:style>
  <w:style w:type="character" w:customStyle="1" w:styleId="160">
    <w:name w:val="Основной текст + 16"/>
    <w:aliases w:val="5 pt,Полужирный,Курсив"/>
    <w:basedOn w:val="a0"/>
    <w:uiPriority w:val="99"/>
    <w:rsid w:val="00167F7A"/>
    <w:rPr>
      <w:rFonts w:ascii="Times New Roman" w:hAnsi="Times New Roman" w:cs="Times New Roman"/>
      <w:b/>
      <w:bCs/>
      <w:i/>
      <w:iCs/>
      <w:spacing w:val="0"/>
      <w:sz w:val="33"/>
      <w:szCs w:val="33"/>
    </w:rPr>
  </w:style>
  <w:style w:type="character" w:customStyle="1" w:styleId="16pt">
    <w:name w:val="Основной текст + 16 pt"/>
    <w:basedOn w:val="a0"/>
    <w:uiPriority w:val="99"/>
    <w:rsid w:val="00167F7A"/>
    <w:rPr>
      <w:rFonts w:ascii="Times New Roman" w:hAnsi="Times New Roman" w:cs="Times New Roman"/>
      <w:spacing w:val="0"/>
      <w:sz w:val="32"/>
      <w:szCs w:val="32"/>
    </w:rPr>
  </w:style>
  <w:style w:type="character" w:customStyle="1" w:styleId="30pt">
    <w:name w:val="Основной текст (3) + Интервал 0 pt"/>
    <w:basedOn w:val="a0"/>
    <w:uiPriority w:val="99"/>
    <w:rsid w:val="00167F7A"/>
    <w:rPr>
      <w:rFonts w:ascii="Franklin Gothic Medium" w:hAnsi="Franklin Gothic Medium" w:cs="Franklin Gothic Medium"/>
      <w:spacing w:val="-10"/>
      <w:sz w:val="30"/>
      <w:szCs w:val="30"/>
    </w:rPr>
  </w:style>
  <w:style w:type="character" w:customStyle="1" w:styleId="150">
    <w:name w:val="Основной текст + 15"/>
    <w:aliases w:val="5 pt1"/>
    <w:basedOn w:val="a0"/>
    <w:uiPriority w:val="99"/>
    <w:rsid w:val="00167F7A"/>
    <w:rPr>
      <w:rFonts w:ascii="Times New Roman" w:hAnsi="Times New Roman" w:cs="Times New Roman"/>
      <w:spacing w:val="0"/>
      <w:sz w:val="31"/>
      <w:szCs w:val="31"/>
    </w:rPr>
  </w:style>
  <w:style w:type="character" w:customStyle="1" w:styleId="3TimesNewRoman">
    <w:name w:val="Основной текст (3) + Times New Roman"/>
    <w:aliases w:val="17 pt,Не полужирный,Не курсив"/>
    <w:basedOn w:val="a0"/>
    <w:uiPriority w:val="99"/>
    <w:rsid w:val="00167F7A"/>
    <w:rPr>
      <w:rFonts w:ascii="Times New Roman" w:hAnsi="Times New Roman" w:cs="Times New Roman"/>
      <w:b/>
      <w:bCs/>
      <w:i/>
      <w:iCs/>
      <w:spacing w:val="0"/>
      <w:sz w:val="34"/>
      <w:szCs w:val="34"/>
    </w:rPr>
  </w:style>
  <w:style w:type="character" w:styleId="afc">
    <w:name w:val="line number"/>
    <w:basedOn w:val="a0"/>
    <w:uiPriority w:val="99"/>
    <w:rsid w:val="00167F7A"/>
  </w:style>
  <w:style w:type="paragraph" w:customStyle="1" w:styleId="western">
    <w:name w:val="western"/>
    <w:basedOn w:val="a"/>
    <w:uiPriority w:val="99"/>
    <w:rsid w:val="00167F7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highlight">
    <w:name w:val="highlight"/>
    <w:basedOn w:val="a0"/>
    <w:uiPriority w:val="99"/>
    <w:rsid w:val="00167F7A"/>
  </w:style>
  <w:style w:type="table" w:customStyle="1" w:styleId="121">
    <w:name w:val="Сетка таблицы12"/>
    <w:basedOn w:val="a1"/>
    <w:next w:val="a3"/>
    <w:uiPriority w:val="99"/>
    <w:rsid w:val="00167F7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0725"/>
    <w:rPr>
      <w:rFonts w:ascii="Arial" w:eastAsia="Times New Roman" w:hAnsi="Arial" w:cs="Arial"/>
      <w:color w:val="000000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9002A0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9002A0"/>
    <w:pPr>
      <w:keepNext/>
      <w:spacing w:before="240" w:after="60"/>
      <w:outlineLvl w:val="1"/>
    </w:pPr>
    <w:rPr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002A0"/>
    <w:pPr>
      <w:keepNext/>
      <w:spacing w:before="240" w:after="60"/>
      <w:outlineLvl w:val="2"/>
    </w:pPr>
    <w:rPr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002A0"/>
    <w:pPr>
      <w:keepNext/>
      <w:tabs>
        <w:tab w:val="left" w:pos="3210"/>
      </w:tabs>
      <w:ind w:firstLine="4500"/>
      <w:outlineLvl w:val="3"/>
    </w:pPr>
    <w:rPr>
      <w:rFonts w:ascii="Times New Roman" w:hAnsi="Times New Roman" w:cs="Times New Roman"/>
      <w:color w:val="auto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002A0"/>
    <w:pPr>
      <w:keepNext/>
      <w:tabs>
        <w:tab w:val="left" w:pos="3210"/>
        <w:tab w:val="left" w:pos="3960"/>
      </w:tabs>
      <w:jc w:val="center"/>
      <w:outlineLvl w:val="4"/>
    </w:pPr>
    <w:rPr>
      <w:rFonts w:ascii="Times New Roman" w:hAnsi="Times New Roman" w:cs="Times New Roman"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02A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9002A0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9002A0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9002A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9002A0"/>
    <w:rPr>
      <w:rFonts w:ascii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9002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0c22">
    <w:name w:val="c20 c22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1c38">
    <w:name w:val="c21 c38"/>
    <w:basedOn w:val="a0"/>
    <w:uiPriority w:val="99"/>
    <w:rsid w:val="009002A0"/>
  </w:style>
  <w:style w:type="paragraph" w:customStyle="1" w:styleId="c27">
    <w:name w:val="c27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6">
    <w:name w:val="c6"/>
    <w:basedOn w:val="a0"/>
    <w:uiPriority w:val="99"/>
    <w:rsid w:val="009002A0"/>
  </w:style>
  <w:style w:type="character" w:customStyle="1" w:styleId="apple-converted-space">
    <w:name w:val="apple-converted-space"/>
    <w:basedOn w:val="a0"/>
    <w:uiPriority w:val="99"/>
    <w:rsid w:val="009002A0"/>
  </w:style>
  <w:style w:type="character" w:customStyle="1" w:styleId="c6c25">
    <w:name w:val="c6 c25"/>
    <w:basedOn w:val="a0"/>
    <w:uiPriority w:val="99"/>
    <w:rsid w:val="009002A0"/>
  </w:style>
  <w:style w:type="paragraph" w:customStyle="1" w:styleId="c41">
    <w:name w:val="c41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9">
    <w:name w:val="c19"/>
    <w:basedOn w:val="a0"/>
    <w:uiPriority w:val="99"/>
    <w:rsid w:val="009002A0"/>
  </w:style>
  <w:style w:type="character" w:customStyle="1" w:styleId="c37">
    <w:name w:val="c37"/>
    <w:basedOn w:val="a0"/>
    <w:uiPriority w:val="99"/>
    <w:rsid w:val="009002A0"/>
  </w:style>
  <w:style w:type="paragraph" w:customStyle="1" w:styleId="c33">
    <w:name w:val="c33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8c24">
    <w:name w:val="c18 c24"/>
    <w:basedOn w:val="a0"/>
    <w:uiPriority w:val="99"/>
    <w:rsid w:val="009002A0"/>
  </w:style>
  <w:style w:type="character" w:customStyle="1" w:styleId="c6c25c24">
    <w:name w:val="c6 c25 c24"/>
    <w:basedOn w:val="a0"/>
    <w:uiPriority w:val="99"/>
    <w:rsid w:val="009002A0"/>
  </w:style>
  <w:style w:type="character" w:customStyle="1" w:styleId="c6c24">
    <w:name w:val="c6 c24"/>
    <w:basedOn w:val="a0"/>
    <w:uiPriority w:val="99"/>
    <w:rsid w:val="009002A0"/>
  </w:style>
  <w:style w:type="character" w:customStyle="1" w:styleId="c6c24c25">
    <w:name w:val="c6 c24 c25"/>
    <w:basedOn w:val="a0"/>
    <w:uiPriority w:val="99"/>
    <w:rsid w:val="009002A0"/>
  </w:style>
  <w:style w:type="paragraph" w:customStyle="1" w:styleId="a10">
    <w:name w:val="a1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210">
    <w:name w:val="21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solistparagraph0">
    <w:name w:val="msolistparagraph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4">
    <w:name w:val="Hyperlink"/>
    <w:uiPriority w:val="99"/>
    <w:rsid w:val="009002A0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9002A0"/>
  </w:style>
  <w:style w:type="paragraph" w:customStyle="1" w:styleId="c8">
    <w:name w:val="c8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15">
    <w:name w:val="c0 c15"/>
    <w:basedOn w:val="a0"/>
    <w:uiPriority w:val="99"/>
    <w:rsid w:val="009002A0"/>
  </w:style>
  <w:style w:type="paragraph" w:customStyle="1" w:styleId="c3c10">
    <w:name w:val="c3 c1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4">
    <w:name w:val="c14"/>
    <w:basedOn w:val="a0"/>
    <w:uiPriority w:val="99"/>
    <w:rsid w:val="009002A0"/>
  </w:style>
  <w:style w:type="paragraph" w:customStyle="1" w:styleId="c3">
    <w:name w:val="c3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17c15">
    <w:name w:val="c0 c17 c15"/>
    <w:basedOn w:val="a0"/>
    <w:uiPriority w:val="99"/>
    <w:rsid w:val="009002A0"/>
  </w:style>
  <w:style w:type="character" w:customStyle="1" w:styleId="c0">
    <w:name w:val="c0"/>
    <w:basedOn w:val="a0"/>
    <w:uiPriority w:val="99"/>
    <w:rsid w:val="009002A0"/>
  </w:style>
  <w:style w:type="paragraph" w:customStyle="1" w:styleId="c11">
    <w:name w:val="c11"/>
    <w:basedOn w:val="a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30c15">
    <w:name w:val="c30 c15"/>
    <w:basedOn w:val="a0"/>
    <w:uiPriority w:val="99"/>
    <w:rsid w:val="009002A0"/>
  </w:style>
  <w:style w:type="character" w:styleId="a5">
    <w:name w:val="FollowedHyperlink"/>
    <w:uiPriority w:val="99"/>
    <w:rsid w:val="009002A0"/>
    <w:rPr>
      <w:color w:val="0000FF"/>
      <w:u w:val="single"/>
    </w:rPr>
  </w:style>
  <w:style w:type="paragraph" w:styleId="a6">
    <w:name w:val="Normal (Web)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11c10">
    <w:name w:val="c11 c1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8c10">
    <w:name w:val="c8 c1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30c17c15">
    <w:name w:val="c30 c17 c15"/>
    <w:basedOn w:val="a0"/>
    <w:uiPriority w:val="99"/>
    <w:rsid w:val="009002A0"/>
  </w:style>
  <w:style w:type="character" w:customStyle="1" w:styleId="c17c15c30">
    <w:name w:val="c17 c15 c30"/>
    <w:basedOn w:val="a0"/>
    <w:uiPriority w:val="99"/>
    <w:rsid w:val="009002A0"/>
  </w:style>
  <w:style w:type="character" w:customStyle="1" w:styleId="c6c15">
    <w:name w:val="c6 c15"/>
    <w:basedOn w:val="a0"/>
    <w:uiPriority w:val="99"/>
    <w:rsid w:val="009002A0"/>
  </w:style>
  <w:style w:type="character" w:customStyle="1" w:styleId="c2">
    <w:name w:val="c2"/>
    <w:basedOn w:val="a0"/>
    <w:uiPriority w:val="99"/>
    <w:rsid w:val="009002A0"/>
  </w:style>
  <w:style w:type="character" w:customStyle="1" w:styleId="c6c27">
    <w:name w:val="c6 c27"/>
    <w:basedOn w:val="a0"/>
    <w:uiPriority w:val="99"/>
    <w:rsid w:val="009002A0"/>
  </w:style>
  <w:style w:type="character" w:customStyle="1" w:styleId="c6c17">
    <w:name w:val="c6 c17"/>
    <w:basedOn w:val="a0"/>
    <w:uiPriority w:val="99"/>
    <w:rsid w:val="009002A0"/>
  </w:style>
  <w:style w:type="character" w:customStyle="1" w:styleId="c6c17c29">
    <w:name w:val="c6 c17 c29"/>
    <w:basedOn w:val="a0"/>
    <w:uiPriority w:val="99"/>
    <w:rsid w:val="009002A0"/>
  </w:style>
  <w:style w:type="character" w:customStyle="1" w:styleId="c1">
    <w:name w:val="c1"/>
    <w:basedOn w:val="a0"/>
    <w:uiPriority w:val="99"/>
    <w:rsid w:val="009002A0"/>
  </w:style>
  <w:style w:type="paragraph" w:customStyle="1" w:styleId="c5c9">
    <w:name w:val="c5 c9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2c2">
    <w:name w:val="c12 c2"/>
    <w:basedOn w:val="a0"/>
    <w:uiPriority w:val="99"/>
    <w:rsid w:val="009002A0"/>
  </w:style>
  <w:style w:type="character" w:customStyle="1" w:styleId="c10c2">
    <w:name w:val="c10 c2"/>
    <w:basedOn w:val="a0"/>
    <w:uiPriority w:val="99"/>
    <w:rsid w:val="009002A0"/>
  </w:style>
  <w:style w:type="paragraph" w:customStyle="1" w:styleId="c9c22">
    <w:name w:val="c9 c22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c10">
    <w:name w:val="c1 c10"/>
    <w:basedOn w:val="a0"/>
    <w:uiPriority w:val="99"/>
    <w:rsid w:val="009002A0"/>
  </w:style>
  <w:style w:type="paragraph" w:customStyle="1" w:styleId="c6c9">
    <w:name w:val="c6 c9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5c9c58">
    <w:name w:val="c5 c9 c58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5c9c60">
    <w:name w:val="c5 c9 c6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5c58c9">
    <w:name w:val="c5 c58 c9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5c9c65">
    <w:name w:val="c5 c9 c65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c4">
    <w:name w:val="c1 c4"/>
    <w:basedOn w:val="a0"/>
    <w:uiPriority w:val="99"/>
    <w:rsid w:val="009002A0"/>
  </w:style>
  <w:style w:type="paragraph" w:customStyle="1" w:styleId="c5">
    <w:name w:val="c5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4c2">
    <w:name w:val="c4 c2"/>
    <w:basedOn w:val="a0"/>
    <w:uiPriority w:val="99"/>
    <w:rsid w:val="009002A0"/>
  </w:style>
  <w:style w:type="character" w:customStyle="1" w:styleId="c4c12c2">
    <w:name w:val="c4 c12 c2"/>
    <w:basedOn w:val="a0"/>
    <w:uiPriority w:val="99"/>
    <w:rsid w:val="009002A0"/>
  </w:style>
  <w:style w:type="character" w:customStyle="1" w:styleId="c4c10c2">
    <w:name w:val="c4 c10 c2"/>
    <w:basedOn w:val="a0"/>
    <w:uiPriority w:val="99"/>
    <w:rsid w:val="009002A0"/>
  </w:style>
  <w:style w:type="character" w:customStyle="1" w:styleId="c2c4">
    <w:name w:val="c2 c4"/>
    <w:basedOn w:val="a0"/>
    <w:uiPriority w:val="99"/>
    <w:rsid w:val="009002A0"/>
  </w:style>
  <w:style w:type="paragraph" w:customStyle="1" w:styleId="c0c7">
    <w:name w:val="c0 c7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6c2">
    <w:name w:val="c6 c2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2c6">
    <w:name w:val="c2 c6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0c11">
    <w:name w:val="c0 c11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11c13">
    <w:name w:val="c11 c13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5c4">
    <w:name w:val="c5 c4"/>
    <w:basedOn w:val="a0"/>
    <w:uiPriority w:val="99"/>
    <w:rsid w:val="009002A0"/>
  </w:style>
  <w:style w:type="character" w:customStyle="1" w:styleId="c1c3">
    <w:name w:val="c1 c3"/>
    <w:basedOn w:val="a0"/>
    <w:uiPriority w:val="99"/>
    <w:rsid w:val="009002A0"/>
  </w:style>
  <w:style w:type="paragraph" w:customStyle="1" w:styleId="c7">
    <w:name w:val="c7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10">
    <w:name w:val="c1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4c5">
    <w:name w:val="c4 c5"/>
    <w:basedOn w:val="a0"/>
    <w:uiPriority w:val="99"/>
    <w:rsid w:val="009002A0"/>
  </w:style>
  <w:style w:type="character" w:customStyle="1" w:styleId="c10c18">
    <w:name w:val="c10 c18"/>
    <w:basedOn w:val="a0"/>
    <w:uiPriority w:val="99"/>
    <w:rsid w:val="009002A0"/>
  </w:style>
  <w:style w:type="character" w:customStyle="1" w:styleId="c18c10">
    <w:name w:val="c18 c10"/>
    <w:basedOn w:val="a0"/>
    <w:uiPriority w:val="99"/>
    <w:rsid w:val="009002A0"/>
  </w:style>
  <w:style w:type="paragraph" w:customStyle="1" w:styleId="c15">
    <w:name w:val="c15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17">
    <w:name w:val="c17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3c14">
    <w:name w:val="c3 c14"/>
    <w:basedOn w:val="a0"/>
    <w:uiPriority w:val="99"/>
    <w:rsid w:val="009002A0"/>
  </w:style>
  <w:style w:type="paragraph" w:styleId="a7">
    <w:name w:val="Title"/>
    <w:basedOn w:val="a"/>
    <w:link w:val="a8"/>
    <w:uiPriority w:val="99"/>
    <w:qFormat/>
    <w:rsid w:val="009002A0"/>
    <w:pPr>
      <w:jc w:val="center"/>
    </w:pPr>
    <w:rPr>
      <w:rFonts w:ascii="Times New Roman" w:hAnsi="Times New Roman" w:cs="Times New Roman"/>
      <w:i/>
      <w:iCs/>
      <w:color w:val="auto"/>
      <w:sz w:val="32"/>
      <w:szCs w:val="32"/>
    </w:rPr>
  </w:style>
  <w:style w:type="character" w:customStyle="1" w:styleId="a8">
    <w:name w:val="Название Знак"/>
    <w:link w:val="a7"/>
    <w:uiPriority w:val="99"/>
    <w:locked/>
    <w:rsid w:val="009002A0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c3c1">
    <w:name w:val="c3 c1"/>
    <w:basedOn w:val="a0"/>
    <w:uiPriority w:val="99"/>
    <w:rsid w:val="009002A0"/>
  </w:style>
  <w:style w:type="paragraph" w:customStyle="1" w:styleId="c5c10">
    <w:name w:val="c5 c1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c4c8">
    <w:name w:val="c2 c4 c8"/>
    <w:basedOn w:val="a0"/>
    <w:uiPriority w:val="99"/>
    <w:rsid w:val="009002A0"/>
  </w:style>
  <w:style w:type="character" w:customStyle="1" w:styleId="c2c8c4">
    <w:name w:val="c2 c8 c4"/>
    <w:basedOn w:val="a0"/>
    <w:uiPriority w:val="99"/>
    <w:rsid w:val="009002A0"/>
  </w:style>
  <w:style w:type="character" w:styleId="a9">
    <w:name w:val="Strong"/>
    <w:uiPriority w:val="99"/>
    <w:qFormat/>
    <w:rsid w:val="009002A0"/>
    <w:rPr>
      <w:b/>
      <w:bCs/>
    </w:rPr>
  </w:style>
  <w:style w:type="character" w:customStyle="1" w:styleId="c0c5">
    <w:name w:val="c0 c5"/>
    <w:basedOn w:val="a0"/>
    <w:uiPriority w:val="99"/>
    <w:rsid w:val="009002A0"/>
  </w:style>
  <w:style w:type="character" w:customStyle="1" w:styleId="c0c4">
    <w:name w:val="c0 c4"/>
    <w:basedOn w:val="a0"/>
    <w:uiPriority w:val="99"/>
    <w:rsid w:val="009002A0"/>
  </w:style>
  <w:style w:type="character" w:customStyle="1" w:styleId="c3c2">
    <w:name w:val="c3 c2"/>
    <w:basedOn w:val="a0"/>
    <w:uiPriority w:val="99"/>
    <w:rsid w:val="009002A0"/>
  </w:style>
  <w:style w:type="character" w:customStyle="1" w:styleId="c5c0">
    <w:name w:val="c5 c0"/>
    <w:basedOn w:val="a0"/>
    <w:uiPriority w:val="99"/>
    <w:rsid w:val="009002A0"/>
  </w:style>
  <w:style w:type="character" w:customStyle="1" w:styleId="c2c3">
    <w:name w:val="c2 c3"/>
    <w:basedOn w:val="a0"/>
    <w:uiPriority w:val="99"/>
    <w:rsid w:val="009002A0"/>
  </w:style>
  <w:style w:type="paragraph" w:customStyle="1" w:styleId="11">
    <w:name w:val="Абзац списка1"/>
    <w:basedOn w:val="a"/>
    <w:uiPriority w:val="99"/>
    <w:rsid w:val="009002A0"/>
    <w:pPr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</w:rPr>
  </w:style>
  <w:style w:type="paragraph" w:customStyle="1" w:styleId="c8c0">
    <w:name w:val="c8 c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5c2">
    <w:name w:val="c5 c2"/>
    <w:basedOn w:val="a0"/>
    <w:uiPriority w:val="99"/>
    <w:rsid w:val="009002A0"/>
  </w:style>
  <w:style w:type="character" w:customStyle="1" w:styleId="c4">
    <w:name w:val="c4"/>
    <w:basedOn w:val="a0"/>
    <w:uiPriority w:val="99"/>
    <w:rsid w:val="009002A0"/>
  </w:style>
  <w:style w:type="character" w:styleId="aa">
    <w:name w:val="Emphasis"/>
    <w:uiPriority w:val="99"/>
    <w:qFormat/>
    <w:rsid w:val="009002A0"/>
    <w:rPr>
      <w:i/>
      <w:iCs/>
    </w:rPr>
  </w:style>
  <w:style w:type="paragraph" w:customStyle="1" w:styleId="Default">
    <w:name w:val="Default"/>
    <w:rsid w:val="009002A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rsid w:val="009002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9002A0"/>
    <w:rPr>
      <w:rFonts w:ascii="Arial" w:hAnsi="Arial" w:cs="Arial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9002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9002A0"/>
    <w:rPr>
      <w:rFonts w:ascii="Arial" w:hAnsi="Arial" w:cs="Arial"/>
      <w:color w:val="000000"/>
      <w:sz w:val="24"/>
      <w:szCs w:val="24"/>
      <w:lang w:eastAsia="ru-RU"/>
    </w:rPr>
  </w:style>
  <w:style w:type="character" w:customStyle="1" w:styleId="c9c0">
    <w:name w:val="c9 c0"/>
    <w:basedOn w:val="a0"/>
    <w:uiPriority w:val="99"/>
    <w:rsid w:val="009002A0"/>
  </w:style>
  <w:style w:type="character" w:customStyle="1" w:styleId="c9c10c0">
    <w:name w:val="c9 c10 c0"/>
    <w:basedOn w:val="a0"/>
    <w:uiPriority w:val="99"/>
    <w:rsid w:val="009002A0"/>
  </w:style>
  <w:style w:type="paragraph" w:customStyle="1" w:styleId="c3c8">
    <w:name w:val="c3 c8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3c4">
    <w:name w:val="c3 c4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9c0c10">
    <w:name w:val="c9 c0 c10"/>
    <w:basedOn w:val="a0"/>
    <w:uiPriority w:val="99"/>
    <w:rsid w:val="009002A0"/>
  </w:style>
  <w:style w:type="character" w:customStyle="1" w:styleId="c0c9">
    <w:name w:val="c0 c9"/>
    <w:basedOn w:val="a0"/>
    <w:uiPriority w:val="99"/>
    <w:rsid w:val="009002A0"/>
  </w:style>
  <w:style w:type="character" w:customStyle="1" w:styleId="c8c2">
    <w:name w:val="c8 c2"/>
    <w:basedOn w:val="a0"/>
    <w:uiPriority w:val="99"/>
    <w:rsid w:val="009002A0"/>
  </w:style>
  <w:style w:type="character" w:customStyle="1" w:styleId="c2c9c3">
    <w:name w:val="c2 c9 c3"/>
    <w:basedOn w:val="a0"/>
    <w:uiPriority w:val="99"/>
    <w:rsid w:val="009002A0"/>
  </w:style>
  <w:style w:type="paragraph" w:styleId="af">
    <w:name w:val="Body Text Indent"/>
    <w:basedOn w:val="a"/>
    <w:link w:val="af0"/>
    <w:uiPriority w:val="99"/>
    <w:rsid w:val="009002A0"/>
    <w:pPr>
      <w:tabs>
        <w:tab w:val="left" w:pos="5160"/>
      </w:tabs>
      <w:ind w:firstLine="54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f0">
    <w:name w:val="Основной текст с отступом Знак"/>
    <w:link w:val="af"/>
    <w:uiPriority w:val="99"/>
    <w:locked/>
    <w:rsid w:val="009002A0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9002A0"/>
    <w:pPr>
      <w:tabs>
        <w:tab w:val="left" w:pos="5160"/>
      </w:tabs>
      <w:ind w:left="126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23">
    <w:name w:val="Основной текст с отступом 2 Знак"/>
    <w:link w:val="22"/>
    <w:uiPriority w:val="99"/>
    <w:locked/>
    <w:rsid w:val="009002A0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rsid w:val="009002A0"/>
    <w:pPr>
      <w:jc w:val="center"/>
    </w:pPr>
    <w:rPr>
      <w:rFonts w:ascii="Times New Roman" w:hAnsi="Times New Roman" w:cs="Times New Roman"/>
      <w:b/>
      <w:bCs/>
      <w:i/>
      <w:iCs/>
      <w:color w:val="auto"/>
      <w:sz w:val="32"/>
      <w:szCs w:val="32"/>
    </w:rPr>
  </w:style>
  <w:style w:type="character" w:customStyle="1" w:styleId="af2">
    <w:name w:val="Основной текст Знак"/>
    <w:link w:val="af1"/>
    <w:uiPriority w:val="99"/>
    <w:locked/>
    <w:rsid w:val="009002A0"/>
    <w:rPr>
      <w:rFonts w:ascii="Times New Roman" w:hAnsi="Times New Roman" w:cs="Times New Roman"/>
      <w:b/>
      <w:bCs/>
      <w:i/>
      <w:iCs/>
      <w:sz w:val="32"/>
      <w:szCs w:val="32"/>
      <w:lang w:eastAsia="ru-RU"/>
    </w:rPr>
  </w:style>
  <w:style w:type="character" w:styleId="af3">
    <w:name w:val="page number"/>
    <w:rsid w:val="009002A0"/>
    <w:rPr>
      <w:rFonts w:cs="Times New Roman"/>
    </w:rPr>
  </w:style>
  <w:style w:type="paragraph" w:styleId="af4">
    <w:name w:val="List Paragraph"/>
    <w:basedOn w:val="a"/>
    <w:uiPriority w:val="99"/>
    <w:qFormat/>
    <w:rsid w:val="009002A0"/>
    <w:pPr>
      <w:ind w:left="708"/>
    </w:pPr>
  </w:style>
  <w:style w:type="paragraph" w:styleId="24">
    <w:name w:val="Body Text 2"/>
    <w:basedOn w:val="a"/>
    <w:link w:val="25"/>
    <w:uiPriority w:val="99"/>
    <w:rsid w:val="009002A0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9002A0"/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002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uiPriority w:val="99"/>
    <w:rsid w:val="009002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character" w:customStyle="1" w:styleId="FontStyle11">
    <w:name w:val="Font Style11"/>
    <w:uiPriority w:val="99"/>
    <w:rsid w:val="009002A0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9002A0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Style8">
    <w:name w:val="Style8"/>
    <w:basedOn w:val="a"/>
    <w:uiPriority w:val="99"/>
    <w:rsid w:val="009002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Style7">
    <w:name w:val="Style7"/>
    <w:basedOn w:val="a"/>
    <w:uiPriority w:val="99"/>
    <w:rsid w:val="009002A0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Times New Roman" w:hAnsi="Times New Roman" w:cs="Times New Roman"/>
      <w:color w:val="auto"/>
    </w:rPr>
  </w:style>
  <w:style w:type="character" w:customStyle="1" w:styleId="FontStyle12">
    <w:name w:val="Font Style12"/>
    <w:uiPriority w:val="99"/>
    <w:rsid w:val="009002A0"/>
    <w:rPr>
      <w:rFonts w:ascii="Georgia" w:hAnsi="Georgia" w:cs="Georgia"/>
      <w:spacing w:val="20"/>
      <w:sz w:val="22"/>
      <w:szCs w:val="22"/>
    </w:rPr>
  </w:style>
  <w:style w:type="character" w:customStyle="1" w:styleId="FontStyle17">
    <w:name w:val="Font Style17"/>
    <w:uiPriority w:val="99"/>
    <w:rsid w:val="009002A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9002A0"/>
    <w:rPr>
      <w:rFonts w:ascii="Times New Roman" w:hAnsi="Times New Roman" w:cs="Times New Roman"/>
      <w:sz w:val="22"/>
      <w:szCs w:val="22"/>
    </w:rPr>
  </w:style>
  <w:style w:type="paragraph" w:customStyle="1" w:styleId="c22">
    <w:name w:val="c22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5c12">
    <w:name w:val="c0 c5 c12"/>
    <w:uiPriority w:val="99"/>
    <w:rsid w:val="009002A0"/>
    <w:rPr>
      <w:rFonts w:cs="Times New Roman"/>
    </w:rPr>
  </w:style>
  <w:style w:type="paragraph" w:customStyle="1" w:styleId="c19c23">
    <w:name w:val="c19 c23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11c19">
    <w:name w:val="c11 c19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f5">
    <w:name w:val="No Spacing"/>
    <w:uiPriority w:val="99"/>
    <w:qFormat/>
    <w:rsid w:val="009002A0"/>
    <w:rPr>
      <w:rFonts w:cs="Calibri"/>
      <w:sz w:val="22"/>
      <w:szCs w:val="22"/>
      <w:lang w:eastAsia="en-US"/>
    </w:rPr>
  </w:style>
  <w:style w:type="paragraph" w:customStyle="1" w:styleId="c2c25">
    <w:name w:val="c2 c25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c11c45">
    <w:name w:val="c1 c11 c45"/>
    <w:uiPriority w:val="99"/>
    <w:rsid w:val="009002A0"/>
    <w:rPr>
      <w:rFonts w:cs="Times New Roman"/>
    </w:rPr>
  </w:style>
  <w:style w:type="paragraph" w:customStyle="1" w:styleId="c15c14">
    <w:name w:val="c15 c14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c11">
    <w:name w:val="c1 c11"/>
    <w:uiPriority w:val="99"/>
    <w:rsid w:val="009002A0"/>
    <w:rPr>
      <w:rFonts w:cs="Times New Roman"/>
    </w:rPr>
  </w:style>
  <w:style w:type="paragraph" w:customStyle="1" w:styleId="c39c14c20c67">
    <w:name w:val="c39 c14 c20 c67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39c14c51c20">
    <w:name w:val="c39 c14 c51 c20"/>
    <w:basedOn w:val="a"/>
    <w:uiPriority w:val="99"/>
    <w:rsid w:val="009002A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c11c9">
    <w:name w:val="c1 c11 c9"/>
    <w:uiPriority w:val="99"/>
    <w:rsid w:val="009002A0"/>
    <w:rPr>
      <w:rFonts w:cs="Times New Roman"/>
    </w:rPr>
  </w:style>
  <w:style w:type="table" w:customStyle="1" w:styleId="12">
    <w:name w:val="Сетка таблицы1"/>
    <w:basedOn w:val="a1"/>
    <w:next w:val="a3"/>
    <w:uiPriority w:val="59"/>
    <w:rsid w:val="00C950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96081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960813"/>
    <w:rPr>
      <w:rFonts w:ascii="Tahoma" w:eastAsia="Times New Roman" w:hAnsi="Tahoma" w:cs="Tahoma"/>
      <w:color w:val="000000"/>
      <w:sz w:val="16"/>
      <w:szCs w:val="16"/>
    </w:rPr>
  </w:style>
  <w:style w:type="table" w:customStyle="1" w:styleId="110">
    <w:name w:val="Сетка таблицы11"/>
    <w:basedOn w:val="a1"/>
    <w:next w:val="a3"/>
    <w:uiPriority w:val="59"/>
    <w:rsid w:val="0042097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167F7A"/>
  </w:style>
  <w:style w:type="numbering" w:customStyle="1" w:styleId="111">
    <w:name w:val="Нет списка11"/>
    <w:next w:val="a2"/>
    <w:uiPriority w:val="99"/>
    <w:semiHidden/>
    <w:unhideWhenUsed/>
    <w:rsid w:val="00167F7A"/>
  </w:style>
  <w:style w:type="paragraph" w:styleId="HTML">
    <w:name w:val="HTML Preformatted"/>
    <w:basedOn w:val="a"/>
    <w:link w:val="HTML1"/>
    <w:semiHidden/>
    <w:unhideWhenUsed/>
    <w:rsid w:val="00167F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auto"/>
      <w:sz w:val="20"/>
      <w:szCs w:val="20"/>
      <w:lang w:eastAsia="ar-SA"/>
    </w:rPr>
  </w:style>
  <w:style w:type="character" w:customStyle="1" w:styleId="HTML0">
    <w:name w:val="Стандартный HTML Знак"/>
    <w:basedOn w:val="a0"/>
    <w:semiHidden/>
    <w:rsid w:val="00167F7A"/>
    <w:rPr>
      <w:rFonts w:ascii="Consolas" w:eastAsia="Times New Roman" w:hAnsi="Consolas" w:cs="Consolas"/>
      <w:color w:val="000000"/>
    </w:rPr>
  </w:style>
  <w:style w:type="paragraph" w:styleId="af8">
    <w:name w:val="List"/>
    <w:basedOn w:val="af1"/>
    <w:semiHidden/>
    <w:unhideWhenUsed/>
    <w:rsid w:val="00167F7A"/>
    <w:pPr>
      <w:widowControl w:val="0"/>
      <w:suppressAutoHyphens/>
      <w:spacing w:after="120"/>
      <w:jc w:val="left"/>
    </w:pPr>
    <w:rPr>
      <w:rFonts w:eastAsia="Arial Unicode MS" w:cs="Mangal"/>
      <w:b w:val="0"/>
      <w:bCs w:val="0"/>
      <w:i w:val="0"/>
      <w:iCs w:val="0"/>
      <w:kern w:val="2"/>
      <w:sz w:val="24"/>
      <w:szCs w:val="24"/>
      <w:lang w:eastAsia="ar-SA"/>
    </w:rPr>
  </w:style>
  <w:style w:type="paragraph" w:customStyle="1" w:styleId="af9">
    <w:name w:val="Заголовок"/>
    <w:basedOn w:val="a"/>
    <w:next w:val="af1"/>
    <w:rsid w:val="00167F7A"/>
    <w:pPr>
      <w:keepNext/>
      <w:suppressAutoHyphens/>
      <w:spacing w:before="240" w:after="120"/>
    </w:pPr>
    <w:rPr>
      <w:rFonts w:eastAsia="Arial Unicode MS" w:cs="Mangal"/>
      <w:color w:val="auto"/>
      <w:sz w:val="28"/>
      <w:szCs w:val="28"/>
      <w:lang w:eastAsia="ar-SA"/>
    </w:rPr>
  </w:style>
  <w:style w:type="paragraph" w:customStyle="1" w:styleId="14">
    <w:name w:val="Название1"/>
    <w:basedOn w:val="a"/>
    <w:rsid w:val="00167F7A"/>
    <w:pPr>
      <w:suppressLineNumbers/>
      <w:suppressAutoHyphens/>
      <w:spacing w:before="120" w:after="120"/>
    </w:pPr>
    <w:rPr>
      <w:rFonts w:ascii="Times New Roman" w:hAnsi="Times New Roman" w:cs="Mangal"/>
      <w:i/>
      <w:iCs/>
      <w:color w:val="auto"/>
      <w:lang w:eastAsia="ar-SA"/>
    </w:rPr>
  </w:style>
  <w:style w:type="paragraph" w:customStyle="1" w:styleId="15">
    <w:name w:val="Указатель1"/>
    <w:basedOn w:val="a"/>
    <w:rsid w:val="00167F7A"/>
    <w:pPr>
      <w:suppressLineNumbers/>
      <w:suppressAutoHyphens/>
    </w:pPr>
    <w:rPr>
      <w:rFonts w:ascii="Times New Roman" w:hAnsi="Times New Roman" w:cs="Mangal"/>
      <w:color w:val="auto"/>
      <w:lang w:eastAsia="ar-SA"/>
    </w:rPr>
  </w:style>
  <w:style w:type="paragraph" w:customStyle="1" w:styleId="211">
    <w:name w:val="Основной текст 21"/>
    <w:basedOn w:val="a"/>
    <w:rsid w:val="00167F7A"/>
    <w:pPr>
      <w:widowControl w:val="0"/>
      <w:suppressAutoHyphens/>
    </w:pPr>
    <w:rPr>
      <w:rFonts w:ascii="Times New Roman" w:eastAsia="Arial Unicode MS" w:hAnsi="Times New Roman" w:cs="Times New Roman"/>
      <w:color w:val="auto"/>
      <w:spacing w:val="-15"/>
      <w:kern w:val="2"/>
      <w:sz w:val="28"/>
      <w:szCs w:val="28"/>
      <w:lang w:eastAsia="ar-SA"/>
    </w:rPr>
  </w:style>
  <w:style w:type="paragraph" w:customStyle="1" w:styleId="21">
    <w:name w:val="Маркированный список 21"/>
    <w:basedOn w:val="a"/>
    <w:rsid w:val="00167F7A"/>
    <w:pPr>
      <w:widowControl w:val="0"/>
      <w:numPr>
        <w:numId w:val="9"/>
      </w:numPr>
      <w:suppressAutoHyphens/>
    </w:pPr>
    <w:rPr>
      <w:rFonts w:ascii="Times New Roman" w:eastAsia="Arial Unicode MS" w:hAnsi="Times New Roman" w:cs="Times New Roman"/>
      <w:color w:val="auto"/>
      <w:kern w:val="2"/>
      <w:sz w:val="28"/>
      <w:lang w:eastAsia="ar-SA"/>
    </w:rPr>
  </w:style>
  <w:style w:type="paragraph" w:customStyle="1" w:styleId="FR1">
    <w:name w:val="FR1"/>
    <w:rsid w:val="00167F7A"/>
    <w:pPr>
      <w:widowControl w:val="0"/>
      <w:suppressAutoHyphens/>
      <w:autoSpaceDE w:val="0"/>
      <w:spacing w:before="100"/>
      <w:ind w:left="40"/>
    </w:pPr>
    <w:rPr>
      <w:rFonts w:ascii="Times New Roman" w:eastAsia="Arial" w:hAnsi="Times New Roman"/>
      <w:kern w:val="2"/>
      <w:sz w:val="12"/>
      <w:szCs w:val="12"/>
      <w:lang w:eastAsia="ar-SA"/>
    </w:rPr>
  </w:style>
  <w:style w:type="paragraph" w:customStyle="1" w:styleId="ConsPlusNormal">
    <w:name w:val="ConsPlusNormal"/>
    <w:rsid w:val="00167F7A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31">
    <w:name w:val="Маркированный список 31"/>
    <w:basedOn w:val="a"/>
    <w:rsid w:val="00167F7A"/>
    <w:pPr>
      <w:widowControl w:val="0"/>
      <w:numPr>
        <w:numId w:val="10"/>
      </w:numPr>
      <w:suppressAutoHyphens/>
      <w:ind w:left="-4528" w:firstLine="0"/>
    </w:pPr>
    <w:rPr>
      <w:rFonts w:ascii="Times New Roman" w:eastAsia="Arial Unicode MS" w:hAnsi="Times New Roman" w:cs="Times New Roman"/>
      <w:color w:val="auto"/>
      <w:kern w:val="2"/>
      <w:lang w:eastAsia="ar-SA"/>
    </w:rPr>
  </w:style>
  <w:style w:type="paragraph" w:customStyle="1" w:styleId="Default0">
    <w:name w:val="Default Знак"/>
    <w:rsid w:val="00167F7A"/>
    <w:pPr>
      <w:widowControl w:val="0"/>
      <w:suppressAutoHyphens/>
      <w:autoSpaceDE w:val="0"/>
    </w:pPr>
    <w:rPr>
      <w:rFonts w:ascii="Neo Sans Intel" w:eastAsia="Times New Roman" w:hAnsi="Neo Sans Intel" w:cs="Neo Sans Intel"/>
      <w:color w:val="000000"/>
      <w:sz w:val="24"/>
      <w:szCs w:val="24"/>
      <w:lang w:eastAsia="ar-SA"/>
    </w:rPr>
  </w:style>
  <w:style w:type="paragraph" w:customStyle="1" w:styleId="afa">
    <w:name w:val="Содержимое таблицы"/>
    <w:basedOn w:val="a"/>
    <w:rsid w:val="00167F7A"/>
    <w:pPr>
      <w:suppressLineNumbers/>
      <w:suppressAutoHyphens/>
    </w:pPr>
    <w:rPr>
      <w:rFonts w:ascii="Times New Roman" w:hAnsi="Times New Roman" w:cs="Times New Roman"/>
      <w:color w:val="auto"/>
      <w:lang w:eastAsia="ar-SA"/>
    </w:rPr>
  </w:style>
  <w:style w:type="paragraph" w:customStyle="1" w:styleId="afb">
    <w:name w:val="Заголовок таблицы"/>
    <w:basedOn w:val="afa"/>
    <w:rsid w:val="00167F7A"/>
    <w:pPr>
      <w:jc w:val="center"/>
    </w:pPr>
    <w:rPr>
      <w:b/>
      <w:bCs/>
    </w:rPr>
  </w:style>
  <w:style w:type="character" w:customStyle="1" w:styleId="WW8Num1z0">
    <w:name w:val="WW8Num1z0"/>
    <w:rsid w:val="00167F7A"/>
    <w:rPr>
      <w:rFonts w:ascii="StarSymbol" w:eastAsia="StarSymbol" w:hAnsi="StarSymbol" w:cs="StarSymbol" w:hint="eastAsia"/>
    </w:rPr>
  </w:style>
  <w:style w:type="character" w:customStyle="1" w:styleId="WW8Num1z1">
    <w:name w:val="WW8Num1z1"/>
    <w:rsid w:val="00167F7A"/>
  </w:style>
  <w:style w:type="character" w:customStyle="1" w:styleId="WW8Num1z2">
    <w:name w:val="WW8Num1z2"/>
    <w:rsid w:val="00167F7A"/>
  </w:style>
  <w:style w:type="character" w:customStyle="1" w:styleId="WW8Num1z3">
    <w:name w:val="WW8Num1z3"/>
    <w:rsid w:val="00167F7A"/>
  </w:style>
  <w:style w:type="character" w:customStyle="1" w:styleId="WW8Num1z4">
    <w:name w:val="WW8Num1z4"/>
    <w:rsid w:val="00167F7A"/>
  </w:style>
  <w:style w:type="character" w:customStyle="1" w:styleId="WW8Num1z5">
    <w:name w:val="WW8Num1z5"/>
    <w:rsid w:val="00167F7A"/>
  </w:style>
  <w:style w:type="character" w:customStyle="1" w:styleId="WW8Num1z6">
    <w:name w:val="WW8Num1z6"/>
    <w:rsid w:val="00167F7A"/>
  </w:style>
  <w:style w:type="character" w:customStyle="1" w:styleId="WW8Num1z7">
    <w:name w:val="WW8Num1z7"/>
    <w:rsid w:val="00167F7A"/>
  </w:style>
  <w:style w:type="character" w:customStyle="1" w:styleId="WW8Num1z8">
    <w:name w:val="WW8Num1z8"/>
    <w:rsid w:val="00167F7A"/>
  </w:style>
  <w:style w:type="character" w:customStyle="1" w:styleId="WW8Num2z0">
    <w:name w:val="WW8Num2z0"/>
    <w:rsid w:val="00167F7A"/>
    <w:rPr>
      <w:rFonts w:ascii="Symbol" w:hAnsi="Symbol" w:cs="StarSymbol" w:hint="default"/>
      <w:sz w:val="18"/>
      <w:szCs w:val="18"/>
    </w:rPr>
  </w:style>
  <w:style w:type="character" w:customStyle="1" w:styleId="WW8Num3z0">
    <w:name w:val="WW8Num3z0"/>
    <w:rsid w:val="00167F7A"/>
    <w:rPr>
      <w:rFonts w:ascii="Symbol" w:hAnsi="Symbol" w:cs="StarSymbol" w:hint="default"/>
      <w:sz w:val="18"/>
      <w:szCs w:val="18"/>
    </w:rPr>
  </w:style>
  <w:style w:type="character" w:customStyle="1" w:styleId="WW8Num4z0">
    <w:name w:val="WW8Num4z0"/>
    <w:rsid w:val="00167F7A"/>
    <w:rPr>
      <w:rFonts w:ascii="Symbol" w:hAnsi="Symbol" w:cs="StarSymbol" w:hint="default"/>
      <w:sz w:val="18"/>
      <w:szCs w:val="18"/>
    </w:rPr>
  </w:style>
  <w:style w:type="character" w:customStyle="1" w:styleId="WW8Num5z0">
    <w:name w:val="WW8Num5z0"/>
    <w:rsid w:val="00167F7A"/>
    <w:rPr>
      <w:rFonts w:ascii="Symbol" w:hAnsi="Symbol" w:cs="StarSymbol" w:hint="default"/>
      <w:sz w:val="18"/>
      <w:szCs w:val="18"/>
    </w:rPr>
  </w:style>
  <w:style w:type="character" w:customStyle="1" w:styleId="WW8Num6z0">
    <w:name w:val="WW8Num6z0"/>
    <w:rsid w:val="00167F7A"/>
    <w:rPr>
      <w:rFonts w:ascii="Symbol" w:hAnsi="Symbol" w:cs="StarSymbol" w:hint="default"/>
      <w:sz w:val="18"/>
      <w:szCs w:val="18"/>
    </w:rPr>
  </w:style>
  <w:style w:type="character" w:customStyle="1" w:styleId="WW8Num7z0">
    <w:name w:val="WW8Num7z0"/>
    <w:rsid w:val="00167F7A"/>
    <w:rPr>
      <w:rFonts w:ascii="Symbol" w:hAnsi="Symbol" w:cs="StarSymbol" w:hint="default"/>
      <w:sz w:val="18"/>
      <w:szCs w:val="18"/>
    </w:rPr>
  </w:style>
  <w:style w:type="character" w:customStyle="1" w:styleId="WW8Num8z0">
    <w:name w:val="WW8Num8z0"/>
    <w:rsid w:val="00167F7A"/>
    <w:rPr>
      <w:rFonts w:ascii="Symbol" w:hAnsi="Symbol" w:cs="Symbol" w:hint="default"/>
      <w:b/>
      <w:bCs w:val="0"/>
      <w:sz w:val="28"/>
      <w:szCs w:val="28"/>
      <w:lang w:val="en-US"/>
    </w:rPr>
  </w:style>
  <w:style w:type="character" w:customStyle="1" w:styleId="WW8Num9z0">
    <w:name w:val="WW8Num9z0"/>
    <w:rsid w:val="00167F7A"/>
    <w:rPr>
      <w:rFonts w:ascii="Wingdings" w:hAnsi="Wingdings" w:cs="Wingdings" w:hint="default"/>
    </w:rPr>
  </w:style>
  <w:style w:type="character" w:customStyle="1" w:styleId="WW8Num10z0">
    <w:name w:val="WW8Num10z0"/>
    <w:rsid w:val="00167F7A"/>
    <w:rPr>
      <w:rFonts w:ascii="Symbol" w:hAnsi="Symbol" w:cs="Symbol" w:hint="default"/>
      <w:b/>
      <w:bCs/>
      <w:sz w:val="28"/>
      <w:szCs w:val="28"/>
    </w:rPr>
  </w:style>
  <w:style w:type="character" w:customStyle="1" w:styleId="WW8Num11z0">
    <w:name w:val="WW8Num11z0"/>
    <w:rsid w:val="00167F7A"/>
    <w:rPr>
      <w:rFonts w:ascii="Symbol" w:hAnsi="Symbol" w:cs="Symbol" w:hint="default"/>
      <w:b/>
      <w:bCs w:val="0"/>
    </w:rPr>
  </w:style>
  <w:style w:type="character" w:customStyle="1" w:styleId="WW8Num12z0">
    <w:name w:val="WW8Num12z0"/>
    <w:rsid w:val="00167F7A"/>
    <w:rPr>
      <w:b/>
      <w:bCs w:val="0"/>
      <w:sz w:val="28"/>
      <w:szCs w:val="28"/>
      <w:lang w:val="en-US"/>
    </w:rPr>
  </w:style>
  <w:style w:type="character" w:customStyle="1" w:styleId="WW8Num13z0">
    <w:name w:val="WW8Num13z0"/>
    <w:rsid w:val="00167F7A"/>
    <w:rPr>
      <w:b/>
      <w:bCs w:val="0"/>
    </w:rPr>
  </w:style>
  <w:style w:type="character" w:customStyle="1" w:styleId="WW8Num13z1">
    <w:name w:val="WW8Num13z1"/>
    <w:rsid w:val="00167F7A"/>
    <w:rPr>
      <w:rFonts w:ascii="Wingdings" w:hAnsi="Wingdings" w:cs="Wingdings" w:hint="default"/>
    </w:rPr>
  </w:style>
  <w:style w:type="character" w:customStyle="1" w:styleId="WW8Num13z2">
    <w:name w:val="WW8Num13z2"/>
    <w:rsid w:val="00167F7A"/>
  </w:style>
  <w:style w:type="character" w:customStyle="1" w:styleId="WW8Num13z3">
    <w:name w:val="WW8Num13z3"/>
    <w:rsid w:val="00167F7A"/>
  </w:style>
  <w:style w:type="character" w:customStyle="1" w:styleId="WW8Num13z4">
    <w:name w:val="WW8Num13z4"/>
    <w:rsid w:val="00167F7A"/>
  </w:style>
  <w:style w:type="character" w:customStyle="1" w:styleId="WW8Num13z5">
    <w:name w:val="WW8Num13z5"/>
    <w:rsid w:val="00167F7A"/>
  </w:style>
  <w:style w:type="character" w:customStyle="1" w:styleId="WW8Num13z6">
    <w:name w:val="WW8Num13z6"/>
    <w:rsid w:val="00167F7A"/>
  </w:style>
  <w:style w:type="character" w:customStyle="1" w:styleId="WW8Num13z7">
    <w:name w:val="WW8Num13z7"/>
    <w:rsid w:val="00167F7A"/>
  </w:style>
  <w:style w:type="character" w:customStyle="1" w:styleId="WW8Num13z8">
    <w:name w:val="WW8Num13z8"/>
    <w:rsid w:val="00167F7A"/>
  </w:style>
  <w:style w:type="character" w:customStyle="1" w:styleId="WW8Num14z0">
    <w:name w:val="WW8Num14z0"/>
    <w:rsid w:val="00167F7A"/>
    <w:rPr>
      <w:rFonts w:ascii="Arial" w:hAnsi="Arial" w:cs="Arial" w:hint="default"/>
      <w:b/>
      <w:bCs w:val="0"/>
    </w:rPr>
  </w:style>
  <w:style w:type="character" w:customStyle="1" w:styleId="WW8Num15z0">
    <w:name w:val="WW8Num15z0"/>
    <w:rsid w:val="00167F7A"/>
    <w:rPr>
      <w:b/>
      <w:bCs/>
      <w:sz w:val="24"/>
      <w:szCs w:val="24"/>
    </w:rPr>
  </w:style>
  <w:style w:type="character" w:customStyle="1" w:styleId="WW8Num8z1">
    <w:name w:val="WW8Num8z1"/>
    <w:rsid w:val="00167F7A"/>
    <w:rPr>
      <w:rFonts w:ascii="Courier New" w:hAnsi="Courier New" w:cs="Courier New" w:hint="default"/>
    </w:rPr>
  </w:style>
  <w:style w:type="character" w:customStyle="1" w:styleId="WW8Num8z2">
    <w:name w:val="WW8Num8z2"/>
    <w:rsid w:val="00167F7A"/>
    <w:rPr>
      <w:rFonts w:ascii="Wingdings" w:hAnsi="Wingdings" w:cs="Wingdings" w:hint="default"/>
    </w:rPr>
  </w:style>
  <w:style w:type="character" w:customStyle="1" w:styleId="WW8Num9z1">
    <w:name w:val="WW8Num9z1"/>
    <w:rsid w:val="00167F7A"/>
    <w:rPr>
      <w:rFonts w:ascii="Courier New" w:hAnsi="Courier New" w:cs="Courier New" w:hint="default"/>
    </w:rPr>
  </w:style>
  <w:style w:type="character" w:customStyle="1" w:styleId="WW8Num9z3">
    <w:name w:val="WW8Num9z3"/>
    <w:rsid w:val="00167F7A"/>
    <w:rPr>
      <w:rFonts w:ascii="Symbol" w:hAnsi="Symbol" w:cs="Symbol" w:hint="default"/>
    </w:rPr>
  </w:style>
  <w:style w:type="character" w:customStyle="1" w:styleId="WW8Num10z1">
    <w:name w:val="WW8Num10z1"/>
    <w:rsid w:val="00167F7A"/>
    <w:rPr>
      <w:rFonts w:ascii="Courier New" w:hAnsi="Courier New" w:cs="Courier New" w:hint="default"/>
    </w:rPr>
  </w:style>
  <w:style w:type="character" w:customStyle="1" w:styleId="WW8Num10z2">
    <w:name w:val="WW8Num10z2"/>
    <w:rsid w:val="00167F7A"/>
    <w:rPr>
      <w:rFonts w:ascii="Wingdings" w:hAnsi="Wingdings" w:cs="Wingdings" w:hint="default"/>
    </w:rPr>
  </w:style>
  <w:style w:type="character" w:customStyle="1" w:styleId="WW8Num11z1">
    <w:name w:val="WW8Num11z1"/>
    <w:rsid w:val="00167F7A"/>
    <w:rPr>
      <w:rFonts w:ascii="Courier New" w:hAnsi="Courier New" w:cs="Courier New" w:hint="default"/>
    </w:rPr>
  </w:style>
  <w:style w:type="character" w:customStyle="1" w:styleId="WW8Num11z2">
    <w:name w:val="WW8Num11z2"/>
    <w:rsid w:val="00167F7A"/>
    <w:rPr>
      <w:rFonts w:ascii="Wingdings" w:hAnsi="Wingdings" w:cs="Wingdings" w:hint="default"/>
    </w:rPr>
  </w:style>
  <w:style w:type="character" w:customStyle="1" w:styleId="WW8Num12z1">
    <w:name w:val="WW8Num12z1"/>
    <w:rsid w:val="00167F7A"/>
  </w:style>
  <w:style w:type="character" w:customStyle="1" w:styleId="WW8Num12z2">
    <w:name w:val="WW8Num12z2"/>
    <w:rsid w:val="00167F7A"/>
  </w:style>
  <w:style w:type="character" w:customStyle="1" w:styleId="WW8Num12z3">
    <w:name w:val="WW8Num12z3"/>
    <w:rsid w:val="00167F7A"/>
  </w:style>
  <w:style w:type="character" w:customStyle="1" w:styleId="WW8Num12z4">
    <w:name w:val="WW8Num12z4"/>
    <w:rsid w:val="00167F7A"/>
  </w:style>
  <w:style w:type="character" w:customStyle="1" w:styleId="WW8Num12z5">
    <w:name w:val="WW8Num12z5"/>
    <w:rsid w:val="00167F7A"/>
  </w:style>
  <w:style w:type="character" w:customStyle="1" w:styleId="WW8Num12z6">
    <w:name w:val="WW8Num12z6"/>
    <w:rsid w:val="00167F7A"/>
  </w:style>
  <w:style w:type="character" w:customStyle="1" w:styleId="WW8Num12z7">
    <w:name w:val="WW8Num12z7"/>
    <w:rsid w:val="00167F7A"/>
  </w:style>
  <w:style w:type="character" w:customStyle="1" w:styleId="WW8Num12z8">
    <w:name w:val="WW8Num12z8"/>
    <w:rsid w:val="00167F7A"/>
  </w:style>
  <w:style w:type="character" w:customStyle="1" w:styleId="WW8Num14z1">
    <w:name w:val="WW8Num14z1"/>
    <w:rsid w:val="00167F7A"/>
    <w:rPr>
      <w:rFonts w:ascii="Courier New" w:hAnsi="Courier New" w:cs="Courier New" w:hint="default"/>
    </w:rPr>
  </w:style>
  <w:style w:type="character" w:customStyle="1" w:styleId="WW8Num14z2">
    <w:name w:val="WW8Num14z2"/>
    <w:rsid w:val="00167F7A"/>
    <w:rPr>
      <w:rFonts w:ascii="Wingdings" w:hAnsi="Wingdings" w:cs="Wingdings" w:hint="default"/>
    </w:rPr>
  </w:style>
  <w:style w:type="character" w:customStyle="1" w:styleId="WW8Num14z3">
    <w:name w:val="WW8Num14z3"/>
    <w:rsid w:val="00167F7A"/>
    <w:rPr>
      <w:rFonts w:ascii="Symbol" w:hAnsi="Symbol" w:cs="Symbol" w:hint="default"/>
    </w:rPr>
  </w:style>
  <w:style w:type="character" w:customStyle="1" w:styleId="WW8Num15z1">
    <w:name w:val="WW8Num15z1"/>
    <w:rsid w:val="00167F7A"/>
  </w:style>
  <w:style w:type="character" w:customStyle="1" w:styleId="WW8Num15z2">
    <w:name w:val="WW8Num15z2"/>
    <w:rsid w:val="00167F7A"/>
  </w:style>
  <w:style w:type="character" w:customStyle="1" w:styleId="WW8Num15z3">
    <w:name w:val="WW8Num15z3"/>
    <w:rsid w:val="00167F7A"/>
  </w:style>
  <w:style w:type="character" w:customStyle="1" w:styleId="WW8Num15z4">
    <w:name w:val="WW8Num15z4"/>
    <w:rsid w:val="00167F7A"/>
  </w:style>
  <w:style w:type="character" w:customStyle="1" w:styleId="WW8Num15z5">
    <w:name w:val="WW8Num15z5"/>
    <w:rsid w:val="00167F7A"/>
  </w:style>
  <w:style w:type="character" w:customStyle="1" w:styleId="WW8Num15z6">
    <w:name w:val="WW8Num15z6"/>
    <w:rsid w:val="00167F7A"/>
  </w:style>
  <w:style w:type="character" w:customStyle="1" w:styleId="WW8Num15z7">
    <w:name w:val="WW8Num15z7"/>
    <w:rsid w:val="00167F7A"/>
  </w:style>
  <w:style w:type="character" w:customStyle="1" w:styleId="WW8Num15z8">
    <w:name w:val="WW8Num15z8"/>
    <w:rsid w:val="00167F7A"/>
  </w:style>
  <w:style w:type="character" w:customStyle="1" w:styleId="WW8Num16z0">
    <w:name w:val="WW8Num16z0"/>
    <w:rsid w:val="00167F7A"/>
  </w:style>
  <w:style w:type="character" w:customStyle="1" w:styleId="WW8Num16z1">
    <w:name w:val="WW8Num16z1"/>
    <w:rsid w:val="00167F7A"/>
  </w:style>
  <w:style w:type="character" w:customStyle="1" w:styleId="WW8Num16z2">
    <w:name w:val="WW8Num16z2"/>
    <w:rsid w:val="00167F7A"/>
  </w:style>
  <w:style w:type="character" w:customStyle="1" w:styleId="WW8Num16z3">
    <w:name w:val="WW8Num16z3"/>
    <w:rsid w:val="00167F7A"/>
  </w:style>
  <w:style w:type="character" w:customStyle="1" w:styleId="WW8Num16z4">
    <w:name w:val="WW8Num16z4"/>
    <w:rsid w:val="00167F7A"/>
  </w:style>
  <w:style w:type="character" w:customStyle="1" w:styleId="WW8Num16z5">
    <w:name w:val="WW8Num16z5"/>
    <w:rsid w:val="00167F7A"/>
  </w:style>
  <w:style w:type="character" w:customStyle="1" w:styleId="WW8Num16z6">
    <w:name w:val="WW8Num16z6"/>
    <w:rsid w:val="00167F7A"/>
  </w:style>
  <w:style w:type="character" w:customStyle="1" w:styleId="WW8Num16z7">
    <w:name w:val="WW8Num16z7"/>
    <w:rsid w:val="00167F7A"/>
  </w:style>
  <w:style w:type="character" w:customStyle="1" w:styleId="WW8Num16z8">
    <w:name w:val="WW8Num16z8"/>
    <w:rsid w:val="00167F7A"/>
  </w:style>
  <w:style w:type="character" w:customStyle="1" w:styleId="WW8Num17z0">
    <w:name w:val="WW8Num17z0"/>
    <w:rsid w:val="00167F7A"/>
    <w:rPr>
      <w:sz w:val="24"/>
    </w:rPr>
  </w:style>
  <w:style w:type="character" w:customStyle="1" w:styleId="WW8Num17z1">
    <w:name w:val="WW8Num17z1"/>
    <w:rsid w:val="00167F7A"/>
  </w:style>
  <w:style w:type="character" w:customStyle="1" w:styleId="WW8Num17z2">
    <w:name w:val="WW8Num17z2"/>
    <w:rsid w:val="00167F7A"/>
  </w:style>
  <w:style w:type="character" w:customStyle="1" w:styleId="WW8Num17z3">
    <w:name w:val="WW8Num17z3"/>
    <w:rsid w:val="00167F7A"/>
  </w:style>
  <w:style w:type="character" w:customStyle="1" w:styleId="WW8Num17z4">
    <w:name w:val="WW8Num17z4"/>
    <w:rsid w:val="00167F7A"/>
  </w:style>
  <w:style w:type="character" w:customStyle="1" w:styleId="WW8Num17z5">
    <w:name w:val="WW8Num17z5"/>
    <w:rsid w:val="00167F7A"/>
  </w:style>
  <w:style w:type="character" w:customStyle="1" w:styleId="WW8Num17z6">
    <w:name w:val="WW8Num17z6"/>
    <w:rsid w:val="00167F7A"/>
  </w:style>
  <w:style w:type="character" w:customStyle="1" w:styleId="WW8Num17z7">
    <w:name w:val="WW8Num17z7"/>
    <w:rsid w:val="00167F7A"/>
  </w:style>
  <w:style w:type="character" w:customStyle="1" w:styleId="WW8Num17z8">
    <w:name w:val="WW8Num17z8"/>
    <w:rsid w:val="00167F7A"/>
  </w:style>
  <w:style w:type="character" w:customStyle="1" w:styleId="WW8Num18z0">
    <w:name w:val="WW8Num18z0"/>
    <w:rsid w:val="00167F7A"/>
  </w:style>
  <w:style w:type="character" w:customStyle="1" w:styleId="WW8Num18z1">
    <w:name w:val="WW8Num18z1"/>
    <w:rsid w:val="00167F7A"/>
  </w:style>
  <w:style w:type="character" w:customStyle="1" w:styleId="WW8Num18z2">
    <w:name w:val="WW8Num18z2"/>
    <w:rsid w:val="00167F7A"/>
  </w:style>
  <w:style w:type="character" w:customStyle="1" w:styleId="WW8Num18z3">
    <w:name w:val="WW8Num18z3"/>
    <w:rsid w:val="00167F7A"/>
  </w:style>
  <w:style w:type="character" w:customStyle="1" w:styleId="WW8Num18z4">
    <w:name w:val="WW8Num18z4"/>
    <w:rsid w:val="00167F7A"/>
  </w:style>
  <w:style w:type="character" w:customStyle="1" w:styleId="WW8Num18z5">
    <w:name w:val="WW8Num18z5"/>
    <w:rsid w:val="00167F7A"/>
  </w:style>
  <w:style w:type="character" w:customStyle="1" w:styleId="WW8Num18z6">
    <w:name w:val="WW8Num18z6"/>
    <w:rsid w:val="00167F7A"/>
  </w:style>
  <w:style w:type="character" w:customStyle="1" w:styleId="WW8Num18z7">
    <w:name w:val="WW8Num18z7"/>
    <w:rsid w:val="00167F7A"/>
  </w:style>
  <w:style w:type="character" w:customStyle="1" w:styleId="WW8Num18z8">
    <w:name w:val="WW8Num18z8"/>
    <w:rsid w:val="00167F7A"/>
  </w:style>
  <w:style w:type="character" w:customStyle="1" w:styleId="WW8Num19z0">
    <w:name w:val="WW8Num19z0"/>
    <w:rsid w:val="00167F7A"/>
    <w:rPr>
      <w:rFonts w:ascii="Times New Roman" w:hAnsi="Times New Roman" w:cs="Times New Roman" w:hint="default"/>
    </w:rPr>
  </w:style>
  <w:style w:type="character" w:customStyle="1" w:styleId="WW8Num20z0">
    <w:name w:val="WW8Num20z0"/>
    <w:rsid w:val="00167F7A"/>
    <w:rPr>
      <w:sz w:val="28"/>
      <w:szCs w:val="28"/>
    </w:rPr>
  </w:style>
  <w:style w:type="character" w:customStyle="1" w:styleId="WW8Num20z1">
    <w:name w:val="WW8Num20z1"/>
    <w:rsid w:val="00167F7A"/>
  </w:style>
  <w:style w:type="character" w:customStyle="1" w:styleId="WW8Num20z2">
    <w:name w:val="WW8Num20z2"/>
    <w:rsid w:val="00167F7A"/>
  </w:style>
  <w:style w:type="character" w:customStyle="1" w:styleId="WW8Num20z3">
    <w:name w:val="WW8Num20z3"/>
    <w:rsid w:val="00167F7A"/>
  </w:style>
  <w:style w:type="character" w:customStyle="1" w:styleId="WW8Num20z4">
    <w:name w:val="WW8Num20z4"/>
    <w:rsid w:val="00167F7A"/>
  </w:style>
  <w:style w:type="character" w:customStyle="1" w:styleId="WW8Num20z5">
    <w:name w:val="WW8Num20z5"/>
    <w:rsid w:val="00167F7A"/>
  </w:style>
  <w:style w:type="character" w:customStyle="1" w:styleId="WW8Num20z6">
    <w:name w:val="WW8Num20z6"/>
    <w:rsid w:val="00167F7A"/>
  </w:style>
  <w:style w:type="character" w:customStyle="1" w:styleId="WW8Num20z7">
    <w:name w:val="WW8Num20z7"/>
    <w:rsid w:val="00167F7A"/>
  </w:style>
  <w:style w:type="character" w:customStyle="1" w:styleId="WW8Num20z8">
    <w:name w:val="WW8Num20z8"/>
    <w:rsid w:val="00167F7A"/>
  </w:style>
  <w:style w:type="character" w:customStyle="1" w:styleId="WW8Num21z0">
    <w:name w:val="WW8Num21z0"/>
    <w:rsid w:val="00167F7A"/>
  </w:style>
  <w:style w:type="character" w:customStyle="1" w:styleId="WW8Num21z1">
    <w:name w:val="WW8Num21z1"/>
    <w:rsid w:val="00167F7A"/>
  </w:style>
  <w:style w:type="character" w:customStyle="1" w:styleId="WW8Num21z2">
    <w:name w:val="WW8Num21z2"/>
    <w:rsid w:val="00167F7A"/>
  </w:style>
  <w:style w:type="character" w:customStyle="1" w:styleId="WW8Num21z3">
    <w:name w:val="WW8Num21z3"/>
    <w:rsid w:val="00167F7A"/>
  </w:style>
  <w:style w:type="character" w:customStyle="1" w:styleId="WW8Num21z4">
    <w:name w:val="WW8Num21z4"/>
    <w:rsid w:val="00167F7A"/>
  </w:style>
  <w:style w:type="character" w:customStyle="1" w:styleId="WW8Num21z5">
    <w:name w:val="WW8Num21z5"/>
    <w:rsid w:val="00167F7A"/>
  </w:style>
  <w:style w:type="character" w:customStyle="1" w:styleId="WW8Num21z6">
    <w:name w:val="WW8Num21z6"/>
    <w:rsid w:val="00167F7A"/>
  </w:style>
  <w:style w:type="character" w:customStyle="1" w:styleId="WW8Num21z7">
    <w:name w:val="WW8Num21z7"/>
    <w:rsid w:val="00167F7A"/>
  </w:style>
  <w:style w:type="character" w:customStyle="1" w:styleId="WW8Num21z8">
    <w:name w:val="WW8Num21z8"/>
    <w:rsid w:val="00167F7A"/>
  </w:style>
  <w:style w:type="character" w:customStyle="1" w:styleId="WW8Num22z0">
    <w:name w:val="WW8Num22z0"/>
    <w:rsid w:val="00167F7A"/>
    <w:rPr>
      <w:sz w:val="24"/>
      <w:szCs w:val="24"/>
    </w:rPr>
  </w:style>
  <w:style w:type="character" w:customStyle="1" w:styleId="WW8Num22z1">
    <w:name w:val="WW8Num22z1"/>
    <w:rsid w:val="00167F7A"/>
  </w:style>
  <w:style w:type="character" w:customStyle="1" w:styleId="WW8Num22z2">
    <w:name w:val="WW8Num22z2"/>
    <w:rsid w:val="00167F7A"/>
  </w:style>
  <w:style w:type="character" w:customStyle="1" w:styleId="WW8Num22z3">
    <w:name w:val="WW8Num22z3"/>
    <w:rsid w:val="00167F7A"/>
  </w:style>
  <w:style w:type="character" w:customStyle="1" w:styleId="WW8Num22z4">
    <w:name w:val="WW8Num22z4"/>
    <w:rsid w:val="00167F7A"/>
  </w:style>
  <w:style w:type="character" w:customStyle="1" w:styleId="WW8Num22z5">
    <w:name w:val="WW8Num22z5"/>
    <w:rsid w:val="00167F7A"/>
  </w:style>
  <w:style w:type="character" w:customStyle="1" w:styleId="WW8Num22z6">
    <w:name w:val="WW8Num22z6"/>
    <w:rsid w:val="00167F7A"/>
  </w:style>
  <w:style w:type="character" w:customStyle="1" w:styleId="WW8Num22z7">
    <w:name w:val="WW8Num22z7"/>
    <w:rsid w:val="00167F7A"/>
  </w:style>
  <w:style w:type="character" w:customStyle="1" w:styleId="WW8Num22z8">
    <w:name w:val="WW8Num22z8"/>
    <w:rsid w:val="00167F7A"/>
  </w:style>
  <w:style w:type="character" w:customStyle="1" w:styleId="WW8Num23z0">
    <w:name w:val="WW8Num23z0"/>
    <w:rsid w:val="00167F7A"/>
  </w:style>
  <w:style w:type="character" w:customStyle="1" w:styleId="WW8Num23z1">
    <w:name w:val="WW8Num23z1"/>
    <w:rsid w:val="00167F7A"/>
  </w:style>
  <w:style w:type="character" w:customStyle="1" w:styleId="WW8Num23z2">
    <w:name w:val="WW8Num23z2"/>
    <w:rsid w:val="00167F7A"/>
  </w:style>
  <w:style w:type="character" w:customStyle="1" w:styleId="WW8Num23z3">
    <w:name w:val="WW8Num23z3"/>
    <w:rsid w:val="00167F7A"/>
  </w:style>
  <w:style w:type="character" w:customStyle="1" w:styleId="WW8Num23z4">
    <w:name w:val="WW8Num23z4"/>
    <w:rsid w:val="00167F7A"/>
  </w:style>
  <w:style w:type="character" w:customStyle="1" w:styleId="WW8Num23z5">
    <w:name w:val="WW8Num23z5"/>
    <w:rsid w:val="00167F7A"/>
  </w:style>
  <w:style w:type="character" w:customStyle="1" w:styleId="WW8Num23z6">
    <w:name w:val="WW8Num23z6"/>
    <w:rsid w:val="00167F7A"/>
  </w:style>
  <w:style w:type="character" w:customStyle="1" w:styleId="WW8Num23z7">
    <w:name w:val="WW8Num23z7"/>
    <w:rsid w:val="00167F7A"/>
  </w:style>
  <w:style w:type="character" w:customStyle="1" w:styleId="WW8Num23z8">
    <w:name w:val="WW8Num23z8"/>
    <w:rsid w:val="00167F7A"/>
  </w:style>
  <w:style w:type="character" w:customStyle="1" w:styleId="WW8Num24z0">
    <w:name w:val="WW8Num24z0"/>
    <w:rsid w:val="00167F7A"/>
    <w:rPr>
      <w:sz w:val="24"/>
      <w:szCs w:val="24"/>
    </w:rPr>
  </w:style>
  <w:style w:type="character" w:customStyle="1" w:styleId="WW8Num24z1">
    <w:name w:val="WW8Num24z1"/>
    <w:rsid w:val="00167F7A"/>
  </w:style>
  <w:style w:type="character" w:customStyle="1" w:styleId="WW8Num24z2">
    <w:name w:val="WW8Num24z2"/>
    <w:rsid w:val="00167F7A"/>
  </w:style>
  <w:style w:type="character" w:customStyle="1" w:styleId="WW8Num24z3">
    <w:name w:val="WW8Num24z3"/>
    <w:rsid w:val="00167F7A"/>
  </w:style>
  <w:style w:type="character" w:customStyle="1" w:styleId="WW8Num24z4">
    <w:name w:val="WW8Num24z4"/>
    <w:rsid w:val="00167F7A"/>
  </w:style>
  <w:style w:type="character" w:customStyle="1" w:styleId="WW8Num24z5">
    <w:name w:val="WW8Num24z5"/>
    <w:rsid w:val="00167F7A"/>
  </w:style>
  <w:style w:type="character" w:customStyle="1" w:styleId="WW8Num24z6">
    <w:name w:val="WW8Num24z6"/>
    <w:rsid w:val="00167F7A"/>
  </w:style>
  <w:style w:type="character" w:customStyle="1" w:styleId="WW8Num24z7">
    <w:name w:val="WW8Num24z7"/>
    <w:rsid w:val="00167F7A"/>
  </w:style>
  <w:style w:type="character" w:customStyle="1" w:styleId="WW8Num24z8">
    <w:name w:val="WW8Num24z8"/>
    <w:rsid w:val="00167F7A"/>
  </w:style>
  <w:style w:type="character" w:customStyle="1" w:styleId="16">
    <w:name w:val="Основной шрифт абзаца1"/>
    <w:rsid w:val="00167F7A"/>
  </w:style>
  <w:style w:type="character" w:customStyle="1" w:styleId="Default1">
    <w:name w:val="Default Знак Знак"/>
    <w:basedOn w:val="16"/>
    <w:rsid w:val="00167F7A"/>
    <w:rPr>
      <w:rFonts w:ascii="Neo Sans Intel" w:hAnsi="Neo Sans Intel" w:cs="Neo Sans Intel" w:hint="default"/>
      <w:color w:val="000000"/>
      <w:sz w:val="24"/>
      <w:szCs w:val="24"/>
      <w:lang w:val="ru-RU" w:eastAsia="ar-SA" w:bidi="ar-SA"/>
    </w:rPr>
  </w:style>
  <w:style w:type="character" w:customStyle="1" w:styleId="17">
    <w:name w:val="Основной текст Знак1"/>
    <w:basedOn w:val="a0"/>
    <w:uiPriority w:val="99"/>
    <w:locked/>
    <w:rsid w:val="00167F7A"/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customStyle="1" w:styleId="HTML1">
    <w:name w:val="Стандартный HTML Знак1"/>
    <w:basedOn w:val="a0"/>
    <w:link w:val="HTML"/>
    <w:semiHidden/>
    <w:locked/>
    <w:rsid w:val="00167F7A"/>
    <w:rPr>
      <w:rFonts w:ascii="Courier New" w:eastAsia="Times New Roman" w:hAnsi="Courier New" w:cs="Courier New"/>
      <w:lang w:eastAsia="ar-SA"/>
    </w:rPr>
  </w:style>
  <w:style w:type="numbering" w:customStyle="1" w:styleId="26">
    <w:name w:val="Нет списка2"/>
    <w:next w:val="a2"/>
    <w:uiPriority w:val="99"/>
    <w:semiHidden/>
    <w:unhideWhenUsed/>
    <w:rsid w:val="00167F7A"/>
  </w:style>
  <w:style w:type="paragraph" w:customStyle="1" w:styleId="Standard">
    <w:name w:val="Standard"/>
    <w:uiPriority w:val="99"/>
    <w:rsid w:val="00167F7A"/>
    <w:pPr>
      <w:widowControl w:val="0"/>
      <w:suppressAutoHyphens/>
      <w:autoSpaceDN w:val="0"/>
      <w:textAlignment w:val="baseline"/>
    </w:pPr>
    <w:rPr>
      <w:rFonts w:ascii="Arial" w:eastAsia="Arial Unicode MS" w:hAnsi="Arial" w:cs="Arial"/>
      <w:kern w:val="3"/>
      <w:sz w:val="21"/>
      <w:szCs w:val="21"/>
    </w:rPr>
  </w:style>
  <w:style w:type="character" w:customStyle="1" w:styleId="18">
    <w:name w:val="Основной текст1"/>
    <w:basedOn w:val="a0"/>
    <w:uiPriority w:val="99"/>
    <w:rsid w:val="00167F7A"/>
    <w:rPr>
      <w:rFonts w:ascii="Times New Roman" w:hAnsi="Times New Roman" w:cs="Times New Roman"/>
      <w:spacing w:val="0"/>
      <w:sz w:val="34"/>
      <w:szCs w:val="34"/>
    </w:rPr>
  </w:style>
  <w:style w:type="character" w:customStyle="1" w:styleId="120">
    <w:name w:val="Заголовок №1 (2)"/>
    <w:basedOn w:val="a0"/>
    <w:uiPriority w:val="99"/>
    <w:rsid w:val="00167F7A"/>
    <w:rPr>
      <w:rFonts w:ascii="Times New Roman" w:hAnsi="Times New Roman" w:cs="Times New Roman"/>
      <w:spacing w:val="0"/>
      <w:sz w:val="34"/>
      <w:szCs w:val="34"/>
    </w:rPr>
  </w:style>
  <w:style w:type="character" w:customStyle="1" w:styleId="160">
    <w:name w:val="Основной текст + 16"/>
    <w:aliases w:val="5 pt,Полужирный,Курсив"/>
    <w:basedOn w:val="a0"/>
    <w:uiPriority w:val="99"/>
    <w:rsid w:val="00167F7A"/>
    <w:rPr>
      <w:rFonts w:ascii="Times New Roman" w:hAnsi="Times New Roman" w:cs="Times New Roman"/>
      <w:b/>
      <w:bCs/>
      <w:i/>
      <w:iCs/>
      <w:spacing w:val="0"/>
      <w:sz w:val="33"/>
      <w:szCs w:val="33"/>
    </w:rPr>
  </w:style>
  <w:style w:type="character" w:customStyle="1" w:styleId="16pt">
    <w:name w:val="Основной текст + 16 pt"/>
    <w:basedOn w:val="a0"/>
    <w:uiPriority w:val="99"/>
    <w:rsid w:val="00167F7A"/>
    <w:rPr>
      <w:rFonts w:ascii="Times New Roman" w:hAnsi="Times New Roman" w:cs="Times New Roman"/>
      <w:spacing w:val="0"/>
      <w:sz w:val="32"/>
      <w:szCs w:val="32"/>
    </w:rPr>
  </w:style>
  <w:style w:type="character" w:customStyle="1" w:styleId="30pt">
    <w:name w:val="Основной текст (3) + Интервал 0 pt"/>
    <w:basedOn w:val="a0"/>
    <w:uiPriority w:val="99"/>
    <w:rsid w:val="00167F7A"/>
    <w:rPr>
      <w:rFonts w:ascii="Franklin Gothic Medium" w:hAnsi="Franklin Gothic Medium" w:cs="Franklin Gothic Medium"/>
      <w:spacing w:val="-10"/>
      <w:sz w:val="30"/>
      <w:szCs w:val="30"/>
    </w:rPr>
  </w:style>
  <w:style w:type="character" w:customStyle="1" w:styleId="150">
    <w:name w:val="Основной текст + 15"/>
    <w:aliases w:val="5 pt1"/>
    <w:basedOn w:val="a0"/>
    <w:uiPriority w:val="99"/>
    <w:rsid w:val="00167F7A"/>
    <w:rPr>
      <w:rFonts w:ascii="Times New Roman" w:hAnsi="Times New Roman" w:cs="Times New Roman"/>
      <w:spacing w:val="0"/>
      <w:sz w:val="31"/>
      <w:szCs w:val="31"/>
    </w:rPr>
  </w:style>
  <w:style w:type="character" w:customStyle="1" w:styleId="3TimesNewRoman">
    <w:name w:val="Основной текст (3) + Times New Roman"/>
    <w:aliases w:val="17 pt,Не полужирный,Не курсив"/>
    <w:basedOn w:val="a0"/>
    <w:uiPriority w:val="99"/>
    <w:rsid w:val="00167F7A"/>
    <w:rPr>
      <w:rFonts w:ascii="Times New Roman" w:hAnsi="Times New Roman" w:cs="Times New Roman"/>
      <w:b/>
      <w:bCs/>
      <w:i/>
      <w:iCs/>
      <w:spacing w:val="0"/>
      <w:sz w:val="34"/>
      <w:szCs w:val="34"/>
    </w:rPr>
  </w:style>
  <w:style w:type="character" w:styleId="afc">
    <w:name w:val="line number"/>
    <w:basedOn w:val="a0"/>
    <w:uiPriority w:val="99"/>
    <w:rsid w:val="00167F7A"/>
  </w:style>
  <w:style w:type="paragraph" w:customStyle="1" w:styleId="western">
    <w:name w:val="western"/>
    <w:basedOn w:val="a"/>
    <w:uiPriority w:val="99"/>
    <w:rsid w:val="00167F7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highlight">
    <w:name w:val="highlight"/>
    <w:basedOn w:val="a0"/>
    <w:uiPriority w:val="99"/>
    <w:rsid w:val="00167F7A"/>
  </w:style>
  <w:style w:type="table" w:customStyle="1" w:styleId="121">
    <w:name w:val="Сетка таблицы12"/>
    <w:basedOn w:val="a1"/>
    <w:next w:val="a3"/>
    <w:uiPriority w:val="99"/>
    <w:rsid w:val="00167F7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751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q=http%3A%2F%2Ffiles.school-collection.edu.ru%2Fdlrstore%2F64e9fd5e-e6d4-9c25-6f69-62c7ee4cfef0%2Findex.htm&amp;sa=D&amp;sntz=1&amp;usg=AFQjCNG2cUrQebJuNYMpPuEtvR8dE7d2m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ogle.com/url?q=http%3A%2F%2Ffiles.school-collection.edu.ru%2Fdlrstore%2F64e9fd5e-e6d4-9c25-6f69-62c7ee4cfef0%2Findex.htm&amp;sa=D&amp;sntz=1&amp;usg=AFQjCNG2cUrQebJuNYMpPuEtvR8dE7d2m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q=http%3A%2F%2Ffiles.school-collection.edu.ru%2Fdlrstore%2F10572cfc-b091-01b2-2b8e-41a854072eaa%2Findex.htm&amp;sa=D&amp;sntz=1&amp;usg=AFQjCNE0VNJrofrqzNfoguywE0SZxKW-nw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/url?q=http%3A%2F%2Ffiles.school-collection.edu.ru%2Fdlrstore%2F1c83a1a0-c8f8-72e3-c1a6-8d94d09e115c%2Findex.htm&amp;sa=D&amp;sntz=1&amp;usg=AFQjCNEpLEv2X7aLiSDgtYLsXHWYEJaoG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q=http%3A%2F%2Ffiles.school-collection.edu.ru%2Fdlrstore%2Fdf4c9950-6530-5e4e-edd5-74824ed44d16%2Findex.htm&amp;sa=D&amp;sntz=1&amp;usg=AFQjCNF-yUlSqPVT5uFelfk0xXyyxGqT6Q" TargetMode="External"/><Relationship Id="rId14" Type="http://schemas.openxmlformats.org/officeDocument/2006/relationships/hyperlink" Target="http://www.google.com/url?q=http%3A%2F%2Ffiles.school-collection.edu.ru%2Fdlrstore%2Fc90b7e4a-ece0-1df5-2e83-66ce2d07ae9d%2Findex.htm&amp;sa=D&amp;sntz=1&amp;usg=AFQjCNFEZzubAW9h7h3D_0NqdbwBOrETg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7D894-074A-4AF9-9425-7B7642DC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12</Pages>
  <Words>2509</Words>
  <Characters>23141</Characters>
  <Application>Microsoft Office Word</Application>
  <DocSecurity>0</DocSecurity>
  <Lines>192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Школа№3</Company>
  <LinksUpToDate>false</LinksUpToDate>
  <CharactersWithSpaces>25599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9</cp:revision>
  <cp:lastPrinted>2022-06-08T08:49:00Z</cp:lastPrinted>
  <dcterms:created xsi:type="dcterms:W3CDTF">2022-12-08T05:35:00Z</dcterms:created>
  <dcterms:modified xsi:type="dcterms:W3CDTF">2025-10-31T06:28:00Z</dcterms:modified>
</cp:coreProperties>
</file>